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11FB1711"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CC7E5C">
        <w:rPr>
          <w:rFonts w:ascii="Arial" w:hAnsi="Arial" w:cs="Arial"/>
          <w:sz w:val="20"/>
          <w:szCs w:val="20"/>
        </w:rPr>
        <w:t>0</w:t>
      </w:r>
      <w:r w:rsidR="0073441D">
        <w:rPr>
          <w:rFonts w:ascii="Arial" w:hAnsi="Arial" w:cs="Arial"/>
          <w:sz w:val="20"/>
          <w:szCs w:val="20"/>
        </w:rPr>
        <w:t>9</w:t>
      </w:r>
      <w:r w:rsidR="009E4F08" w:rsidRPr="0011730C">
        <w:rPr>
          <w:rFonts w:ascii="Arial" w:hAnsi="Arial" w:cs="Arial"/>
          <w:sz w:val="20"/>
          <w:szCs w:val="20"/>
        </w:rPr>
        <w:t>.</w:t>
      </w:r>
      <w:r w:rsidR="008F652E">
        <w:rPr>
          <w:rFonts w:ascii="Arial" w:hAnsi="Arial" w:cs="Arial"/>
          <w:sz w:val="20"/>
          <w:szCs w:val="20"/>
        </w:rPr>
        <w:t>0</w:t>
      </w:r>
      <w:r w:rsidR="004C69C5">
        <w:rPr>
          <w:rFonts w:ascii="Arial" w:hAnsi="Arial" w:cs="Arial"/>
          <w:sz w:val="20"/>
          <w:szCs w:val="20"/>
        </w:rPr>
        <w:t>9</w:t>
      </w:r>
      <w:r w:rsidR="009E4F08" w:rsidRPr="0011730C">
        <w:rPr>
          <w:rFonts w:ascii="Arial" w:hAnsi="Arial" w:cs="Arial"/>
          <w:sz w:val="20"/>
          <w:szCs w:val="20"/>
        </w:rPr>
        <w:t>.2024</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3BE0A8AA" w14:textId="1FD0B71D" w:rsidR="006752F9" w:rsidRPr="006752F9" w:rsidRDefault="002B4F44" w:rsidP="006752F9">
      <w:pPr>
        <w:jc w:val="center"/>
        <w:rPr>
          <w:rFonts w:ascii="Arial" w:hAnsi="Arial" w:cs="Arial"/>
          <w:b/>
          <w:iCs/>
          <w:lang w:val="pl-PL"/>
        </w:rPr>
      </w:pPr>
      <w:r>
        <w:rPr>
          <w:rFonts w:ascii="Arial" w:hAnsi="Arial" w:cs="Arial"/>
          <w:b/>
          <w:iCs/>
          <w:lang w:val="pl-PL"/>
        </w:rPr>
        <w:t>Najem vozil</w:t>
      </w:r>
      <w:r w:rsidR="00095447">
        <w:rPr>
          <w:rFonts w:ascii="Arial" w:hAnsi="Arial" w:cs="Arial"/>
          <w:b/>
          <w:iCs/>
          <w:lang w:val="pl-PL"/>
        </w:rPr>
        <w:t xml:space="preserve"> za obdobje 4 (š</w:t>
      </w:r>
      <w:r w:rsidR="004510C7">
        <w:rPr>
          <w:rFonts w:ascii="Arial" w:hAnsi="Arial" w:cs="Arial"/>
          <w:b/>
          <w:iCs/>
          <w:lang w:val="pl-PL"/>
        </w:rPr>
        <w:t>t</w:t>
      </w:r>
      <w:r w:rsidR="00095447">
        <w:rPr>
          <w:rFonts w:ascii="Arial" w:hAnsi="Arial" w:cs="Arial"/>
          <w:b/>
          <w:iCs/>
          <w:lang w:val="pl-PL"/>
        </w:rPr>
        <w:t>irih) let</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shd w:val="clear" w:color="auto" w:fill="auto"/>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shd w:val="clear" w:color="auto" w:fill="auto"/>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shd w:val="clear" w:color="auto" w:fill="auto"/>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0A9DB6E7" w14:textId="77777777" w:rsidR="0011730C" w:rsidRPr="0011730C" w:rsidRDefault="0011730C" w:rsidP="0011730C">
      <w:pPr>
        <w:tabs>
          <w:tab w:val="left" w:pos="4395"/>
          <w:tab w:val="center" w:pos="4962"/>
        </w:tabs>
        <w:spacing w:after="3" w:line="265" w:lineRule="auto"/>
        <w:rPr>
          <w:rFonts w:ascii="Arial" w:hAnsi="Arial" w:cs="Arial"/>
          <w:color w:val="A6A6A6"/>
        </w:rPr>
      </w:pPr>
      <w:r w:rsidRPr="004D4661">
        <w:rPr>
          <w:rFonts w:ascii="Arial" w:hAnsi="Arial" w:cs="Arial"/>
          <w:color w:val="A6A6A6"/>
          <w:sz w:val="16"/>
        </w:rPr>
        <w:t>Družba z omejeno odgovornostjo registrirana</w:t>
      </w:r>
      <w:r w:rsidRPr="0011730C">
        <w:rPr>
          <w:rFonts w:ascii="Arial" w:hAnsi="Arial" w:cs="Arial"/>
          <w:color w:val="A6A6A6"/>
          <w:sz w:val="16"/>
        </w:rPr>
        <w:t xml:space="preserve"> </w:t>
      </w:r>
      <w:r w:rsidRPr="0011730C">
        <w:rPr>
          <w:rFonts w:ascii="Arial" w:hAnsi="Arial" w:cs="Arial"/>
          <w:color w:val="A6A6A6"/>
          <w:sz w:val="16"/>
        </w:rPr>
        <w:tab/>
        <w:t xml:space="preserve">MŠ 5142733000 </w:t>
      </w:r>
    </w:p>
    <w:p w14:paraId="5F7E7C48" w14:textId="77777777" w:rsidR="0011730C" w:rsidRPr="0011730C" w:rsidRDefault="0011730C" w:rsidP="0011730C">
      <w:pPr>
        <w:tabs>
          <w:tab w:val="left" w:pos="4395"/>
          <w:tab w:val="center" w:pos="5276"/>
        </w:tabs>
        <w:spacing w:after="3" w:line="265" w:lineRule="auto"/>
        <w:ind w:left="-8"/>
        <w:rPr>
          <w:rFonts w:ascii="Arial" w:hAnsi="Arial" w:cs="Arial"/>
          <w:color w:val="A6A6A6"/>
        </w:rPr>
      </w:pPr>
      <w:r w:rsidRPr="0011730C">
        <w:rPr>
          <w:rFonts w:ascii="Arial" w:hAnsi="Arial" w:cs="Arial"/>
          <w:color w:val="A6A6A6"/>
          <w:sz w:val="16"/>
        </w:rPr>
        <w:t>pri Okrožnem sodišču v Ljubljani</w:t>
      </w:r>
      <w:r w:rsidRPr="0011730C">
        <w:rPr>
          <w:rFonts w:ascii="Arial" w:hAnsi="Arial" w:cs="Arial"/>
          <w:color w:val="A6A6A6"/>
          <w:sz w:val="16"/>
        </w:rPr>
        <w:tab/>
        <w:t>ID za DDV SI18190995</w:t>
      </w:r>
    </w:p>
    <w:p w14:paraId="1272B11F" w14:textId="77777777" w:rsidR="0011730C" w:rsidRPr="0011730C" w:rsidRDefault="0011730C" w:rsidP="0011730C">
      <w:pPr>
        <w:spacing w:after="3" w:line="265" w:lineRule="auto"/>
        <w:rPr>
          <w:rFonts w:ascii="Arial" w:hAnsi="Arial" w:cs="Arial"/>
          <w:color w:val="A6A6A6"/>
          <w:sz w:val="16"/>
        </w:rPr>
      </w:pPr>
      <w:r w:rsidRPr="0011730C">
        <w:rPr>
          <w:rFonts w:ascii="Arial" w:hAnsi="Arial" w:cs="Arial"/>
          <w:color w:val="A6A6A6"/>
          <w:sz w:val="16"/>
        </w:rPr>
        <w:t xml:space="preserve">Osnovni kapital: </w:t>
      </w:r>
      <w:r w:rsidRPr="0011730C">
        <w:rPr>
          <w:rFonts w:ascii="Arial" w:eastAsiaTheme="minorEastAsia" w:hAnsi="Arial" w:cs="Arial"/>
          <w:color w:val="A6A6A6"/>
          <w:sz w:val="16"/>
          <w:szCs w:val="16"/>
        </w:rPr>
        <w:t>509.529.921,23 EUR</w:t>
      </w: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513FBA" w:rsidRDefault="00DF0199" w:rsidP="00A0779E">
      <w:pPr>
        <w:autoSpaceDE w:val="0"/>
        <w:autoSpaceDN w:val="0"/>
        <w:adjustRightInd w:val="0"/>
        <w:rPr>
          <w:rFonts w:ascii="Arial" w:hAnsi="Arial" w:cs="Arial"/>
          <w:b/>
          <w:bCs/>
        </w:rPr>
      </w:pPr>
      <w:r w:rsidRPr="00513FBA">
        <w:rPr>
          <w:rFonts w:ascii="Arial" w:hAnsi="Arial" w:cs="Arial"/>
          <w:b/>
          <w:bCs/>
        </w:rPr>
        <w:t>VSEBINA RAZPISNE DOKUMENTACI</w:t>
      </w:r>
      <w:r w:rsidR="00A0779E" w:rsidRPr="00513FBA">
        <w:rPr>
          <w:rFonts w:ascii="Arial" w:hAnsi="Arial" w:cs="Arial"/>
          <w:b/>
          <w:bCs/>
        </w:rPr>
        <w:t>JE</w:t>
      </w:r>
    </w:p>
    <w:p w14:paraId="5FC24C59" w14:textId="77777777" w:rsidR="004A0665" w:rsidRPr="00513FBA"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FD5EFC" w:rsidRDefault="00ED2DDF">
          <w:pPr>
            <w:pStyle w:val="NaslovTOC"/>
            <w:rPr>
              <w:rFonts w:ascii="Arial" w:hAnsi="Arial" w:cs="Arial"/>
              <w:color w:val="auto"/>
              <w:sz w:val="20"/>
              <w:szCs w:val="20"/>
            </w:rPr>
          </w:pPr>
          <w:r w:rsidRPr="00FD5EFC">
            <w:rPr>
              <w:rFonts w:ascii="Arial" w:hAnsi="Arial" w:cs="Arial"/>
              <w:color w:val="auto"/>
              <w:sz w:val="20"/>
              <w:szCs w:val="20"/>
            </w:rPr>
            <w:t>KAZALO</w:t>
          </w:r>
        </w:p>
        <w:p w14:paraId="4B99501D" w14:textId="77777777" w:rsidR="009D3B9B" w:rsidRPr="00FD5EFC" w:rsidRDefault="009D3B9B" w:rsidP="009D3B9B">
          <w:pPr>
            <w:rPr>
              <w:rFonts w:ascii="Arial" w:hAnsi="Arial" w:cs="Arial"/>
              <w:sz w:val="20"/>
              <w:szCs w:val="20"/>
              <w:lang w:eastAsia="en-US"/>
            </w:rPr>
          </w:pPr>
        </w:p>
        <w:p w14:paraId="1116547A" w14:textId="6072A244" w:rsidR="00ED2DDF" w:rsidRPr="00ED2DDF" w:rsidRDefault="00B27DF1"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r w:rsidRPr="00FD5EFC">
            <w:rPr>
              <w:rFonts w:ascii="Arial" w:hAnsi="Arial" w:cs="Arial"/>
              <w:b w:val="0"/>
              <w:sz w:val="20"/>
              <w:szCs w:val="20"/>
            </w:rPr>
            <w:fldChar w:fldCharType="begin"/>
          </w:r>
          <w:r w:rsidR="004A0665" w:rsidRPr="00FD5EFC">
            <w:rPr>
              <w:rFonts w:ascii="Arial" w:hAnsi="Arial" w:cs="Arial"/>
              <w:b w:val="0"/>
              <w:sz w:val="20"/>
              <w:szCs w:val="20"/>
            </w:rPr>
            <w:instrText xml:space="preserve"> TOC \o "1-3" \h \z \u </w:instrText>
          </w:r>
          <w:r w:rsidRPr="00FD5EFC">
            <w:rPr>
              <w:rFonts w:ascii="Arial" w:hAnsi="Arial" w:cs="Arial"/>
              <w:b w:val="0"/>
              <w:sz w:val="20"/>
              <w:szCs w:val="20"/>
            </w:rPr>
            <w:fldChar w:fldCharType="separate"/>
          </w:r>
          <w:hyperlink w:anchor="_Toc176763876" w:history="1">
            <w:r w:rsidR="00ED2DDF" w:rsidRPr="00ED2DDF">
              <w:rPr>
                <w:rStyle w:val="Hiperpovezava"/>
                <w:noProof/>
                <w:u w:val="none"/>
              </w:rPr>
              <w:t>Osnovni podatki o naročilu</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_Toc176763876 \h </w:instrText>
            </w:r>
            <w:r w:rsidR="00ED2DDF" w:rsidRPr="00ED2DDF">
              <w:rPr>
                <w:noProof/>
                <w:webHidden/>
              </w:rPr>
            </w:r>
            <w:r w:rsidR="00ED2DDF" w:rsidRPr="00ED2DDF">
              <w:rPr>
                <w:noProof/>
                <w:webHidden/>
              </w:rPr>
              <w:fldChar w:fldCharType="separate"/>
            </w:r>
            <w:r w:rsidR="005F42FA">
              <w:rPr>
                <w:noProof/>
                <w:webHidden/>
              </w:rPr>
              <w:t>4</w:t>
            </w:r>
            <w:r w:rsidR="00ED2DDF" w:rsidRPr="00ED2DDF">
              <w:rPr>
                <w:noProof/>
                <w:webHidden/>
              </w:rPr>
              <w:fldChar w:fldCharType="end"/>
            </w:r>
          </w:hyperlink>
        </w:p>
        <w:p w14:paraId="20B37396" w14:textId="42E03A98"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7" w:history="1">
            <w:r w:rsidR="00ED2DDF" w:rsidRPr="00ED2DDF">
              <w:rPr>
                <w:rStyle w:val="Hiperpovezava"/>
                <w:noProof/>
                <w:u w:val="none"/>
              </w:rPr>
              <w:t>Ponudnik</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_Toc176763877 \h </w:instrText>
            </w:r>
            <w:r w:rsidR="00ED2DDF" w:rsidRPr="00ED2DDF">
              <w:rPr>
                <w:noProof/>
                <w:webHidden/>
              </w:rPr>
            </w:r>
            <w:r w:rsidR="00ED2DDF" w:rsidRPr="00ED2DDF">
              <w:rPr>
                <w:noProof/>
                <w:webHidden/>
              </w:rPr>
              <w:fldChar w:fldCharType="separate"/>
            </w:r>
            <w:r w:rsidR="005F42FA">
              <w:rPr>
                <w:noProof/>
                <w:webHidden/>
              </w:rPr>
              <w:t>5</w:t>
            </w:r>
            <w:r w:rsidR="00ED2DDF" w:rsidRPr="00ED2DDF">
              <w:rPr>
                <w:noProof/>
                <w:webHidden/>
              </w:rPr>
              <w:fldChar w:fldCharType="end"/>
            </w:r>
          </w:hyperlink>
        </w:p>
        <w:p w14:paraId="1F65FBDD" w14:textId="14A36E2A"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8" w:history="1">
            <w:r w:rsidR="00ED2DDF" w:rsidRPr="00ED2DDF">
              <w:rPr>
                <w:rStyle w:val="Hiperpovezava"/>
                <w:noProof/>
                <w:u w:val="none"/>
              </w:rPr>
              <w:t>Rok in način predložitve ponudbe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_Toc176763878 \h </w:instrText>
            </w:r>
            <w:r w:rsidR="00ED2DDF" w:rsidRPr="00ED2DDF">
              <w:rPr>
                <w:noProof/>
                <w:webHidden/>
              </w:rPr>
            </w:r>
            <w:r w:rsidR="00ED2DDF" w:rsidRPr="00ED2DDF">
              <w:rPr>
                <w:noProof/>
                <w:webHidden/>
              </w:rPr>
              <w:fldChar w:fldCharType="separate"/>
            </w:r>
            <w:r w:rsidR="005F42FA">
              <w:rPr>
                <w:noProof/>
                <w:webHidden/>
              </w:rPr>
              <w:t>5</w:t>
            </w:r>
            <w:r w:rsidR="00ED2DDF" w:rsidRPr="00ED2DDF">
              <w:rPr>
                <w:noProof/>
                <w:webHidden/>
              </w:rPr>
              <w:fldChar w:fldCharType="end"/>
            </w:r>
          </w:hyperlink>
        </w:p>
        <w:p w14:paraId="267C13DF" w14:textId="35699282"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9" w:history="1">
            <w:r w:rsidR="00ED2DDF" w:rsidRPr="00ED2DDF">
              <w:rPr>
                <w:rStyle w:val="Hiperpovezava"/>
                <w:noProof/>
                <w:u w:val="none"/>
              </w:rPr>
              <w:t>Čas in kraj odpiranja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_Toc176763879 \h </w:instrText>
            </w:r>
            <w:r w:rsidR="00ED2DDF" w:rsidRPr="00ED2DDF">
              <w:rPr>
                <w:noProof/>
                <w:webHidden/>
              </w:rPr>
            </w:r>
            <w:r w:rsidR="00ED2DDF" w:rsidRPr="00ED2DDF">
              <w:rPr>
                <w:noProof/>
                <w:webHidden/>
              </w:rPr>
              <w:fldChar w:fldCharType="separate"/>
            </w:r>
            <w:r w:rsidR="005F42FA">
              <w:rPr>
                <w:noProof/>
                <w:webHidden/>
              </w:rPr>
              <w:t>6</w:t>
            </w:r>
            <w:r w:rsidR="00ED2DDF" w:rsidRPr="00ED2DDF">
              <w:rPr>
                <w:noProof/>
                <w:webHidden/>
              </w:rPr>
              <w:fldChar w:fldCharType="end"/>
            </w:r>
          </w:hyperlink>
        </w:p>
        <w:p w14:paraId="0113098A" w14:textId="0E98DDB1"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0" w:history="1">
            <w:r w:rsidR="00ED2DDF" w:rsidRPr="00ED2DDF">
              <w:rPr>
                <w:rStyle w:val="Hiperpovezava"/>
                <w:noProof/>
                <w:u w:val="none"/>
              </w:rPr>
              <w:t>Ugotavljanje sposobnosti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_Toc176763880 \h </w:instrText>
            </w:r>
            <w:r w:rsidR="00ED2DDF" w:rsidRPr="00ED2DDF">
              <w:rPr>
                <w:noProof/>
                <w:webHidden/>
              </w:rPr>
            </w:r>
            <w:r w:rsidR="00ED2DDF" w:rsidRPr="00ED2DDF">
              <w:rPr>
                <w:noProof/>
                <w:webHidden/>
              </w:rPr>
              <w:fldChar w:fldCharType="separate"/>
            </w:r>
            <w:r w:rsidR="005F42FA">
              <w:rPr>
                <w:noProof/>
                <w:webHidden/>
              </w:rPr>
              <w:t>6</w:t>
            </w:r>
            <w:r w:rsidR="00ED2DDF" w:rsidRPr="00ED2DDF">
              <w:rPr>
                <w:noProof/>
                <w:webHidden/>
              </w:rPr>
              <w:fldChar w:fldCharType="end"/>
            </w:r>
          </w:hyperlink>
        </w:p>
        <w:p w14:paraId="4BF5F574" w14:textId="7EBB81B6"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3" w:history="1">
            <w:r w:rsidR="00ED2DDF" w:rsidRPr="00ED2DDF">
              <w:rPr>
                <w:rStyle w:val="Hiperpovezava"/>
                <w:noProof/>
                <w:u w:val="none"/>
              </w:rPr>
              <w:t>Finančna zavarovanja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_Toc176763883 \h </w:instrText>
            </w:r>
            <w:r w:rsidR="00ED2DDF" w:rsidRPr="00ED2DDF">
              <w:rPr>
                <w:noProof/>
                <w:webHidden/>
              </w:rPr>
            </w:r>
            <w:r w:rsidR="00ED2DDF" w:rsidRPr="00ED2DDF">
              <w:rPr>
                <w:noProof/>
                <w:webHidden/>
              </w:rPr>
              <w:fldChar w:fldCharType="separate"/>
            </w:r>
            <w:r w:rsidR="005F42FA">
              <w:rPr>
                <w:noProof/>
                <w:webHidden/>
              </w:rPr>
              <w:t>10</w:t>
            </w:r>
            <w:r w:rsidR="00ED2DDF" w:rsidRPr="00ED2DDF">
              <w:rPr>
                <w:noProof/>
                <w:webHidden/>
              </w:rPr>
              <w:fldChar w:fldCharType="end"/>
            </w:r>
          </w:hyperlink>
        </w:p>
        <w:p w14:paraId="35D64EE3" w14:textId="222C2B9C"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4" w:history="1">
            <w:r w:rsidR="00ED2DDF" w:rsidRPr="00ED2DDF">
              <w:rPr>
                <w:rStyle w:val="Hiperpovezava"/>
                <w:rFonts w:ascii="Arial" w:eastAsia="SimSun" w:hAnsi="Arial" w:cs="Arial"/>
                <w:noProof/>
                <w:u w:val="none"/>
                <w:lang w:eastAsia="x-none"/>
              </w:rPr>
              <w:t>Drugi</w:t>
            </w:r>
            <w:r w:rsidR="00ED2DDF" w:rsidRPr="00ED2DDF">
              <w:rPr>
                <w:rStyle w:val="Hiperpovezava"/>
                <w:rFonts w:ascii="Arial" w:eastAsia="SimSun" w:hAnsi="Arial" w:cs="Arial"/>
                <w:noProof/>
                <w:u w:val="none"/>
                <w:lang w:val="x-none" w:eastAsia="x-none"/>
              </w:rPr>
              <w:t xml:space="preserve"> pogoji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_Toc176763884 \h </w:instrText>
            </w:r>
            <w:r w:rsidR="00ED2DDF" w:rsidRPr="00ED2DDF">
              <w:rPr>
                <w:noProof/>
                <w:webHidden/>
              </w:rPr>
            </w:r>
            <w:r w:rsidR="00ED2DDF" w:rsidRPr="00ED2DDF">
              <w:rPr>
                <w:noProof/>
                <w:webHidden/>
              </w:rPr>
              <w:fldChar w:fldCharType="separate"/>
            </w:r>
            <w:r w:rsidR="005F42FA">
              <w:rPr>
                <w:noProof/>
                <w:webHidden/>
              </w:rPr>
              <w:t>11</w:t>
            </w:r>
            <w:r w:rsidR="00ED2DDF" w:rsidRPr="00ED2DDF">
              <w:rPr>
                <w:noProof/>
                <w:webHidden/>
              </w:rPr>
              <w:fldChar w:fldCharType="end"/>
            </w:r>
          </w:hyperlink>
        </w:p>
        <w:p w14:paraId="799D3BF2" w14:textId="594776D1"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5" w:history="1">
            <w:r w:rsidR="00ED2DDF" w:rsidRPr="00ED2DDF">
              <w:rPr>
                <w:rStyle w:val="Hiperpovezava"/>
                <w:noProof/>
                <w:u w:val="none"/>
              </w:rPr>
              <w:t>Tehnične zahteve naročnika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_Toc176763885 \h </w:instrText>
            </w:r>
            <w:r w:rsidR="00ED2DDF" w:rsidRPr="00ED2DDF">
              <w:rPr>
                <w:noProof/>
                <w:webHidden/>
              </w:rPr>
            </w:r>
            <w:r w:rsidR="00ED2DDF" w:rsidRPr="00ED2DDF">
              <w:rPr>
                <w:noProof/>
                <w:webHidden/>
              </w:rPr>
              <w:fldChar w:fldCharType="separate"/>
            </w:r>
            <w:r w:rsidR="005F42FA">
              <w:rPr>
                <w:noProof/>
                <w:webHidden/>
              </w:rPr>
              <w:t>11</w:t>
            </w:r>
            <w:r w:rsidR="00ED2DDF" w:rsidRPr="00ED2DDF">
              <w:rPr>
                <w:noProof/>
                <w:webHidden/>
              </w:rPr>
              <w:fldChar w:fldCharType="end"/>
            </w:r>
          </w:hyperlink>
        </w:p>
        <w:p w14:paraId="201198D2" w14:textId="719D0A29"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6" w:history="1">
            <w:r w:rsidR="00ED2DDF" w:rsidRPr="00ED2DDF">
              <w:rPr>
                <w:rStyle w:val="Hiperpovezava"/>
                <w:noProof/>
                <w:u w:val="none"/>
              </w:rPr>
              <w:t>Merilo za ocenjevanje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_Toc176763886 \h </w:instrText>
            </w:r>
            <w:r w:rsidR="00ED2DDF" w:rsidRPr="00ED2DDF">
              <w:rPr>
                <w:noProof/>
                <w:webHidden/>
              </w:rPr>
            </w:r>
            <w:r w:rsidR="00ED2DDF" w:rsidRPr="00ED2DDF">
              <w:rPr>
                <w:noProof/>
                <w:webHidden/>
              </w:rPr>
              <w:fldChar w:fldCharType="separate"/>
            </w:r>
            <w:r w:rsidR="005F42FA">
              <w:rPr>
                <w:noProof/>
                <w:webHidden/>
              </w:rPr>
              <w:t>17</w:t>
            </w:r>
            <w:r w:rsidR="00ED2DDF" w:rsidRPr="00ED2DDF">
              <w:rPr>
                <w:noProof/>
                <w:webHidden/>
              </w:rPr>
              <w:fldChar w:fldCharType="end"/>
            </w:r>
          </w:hyperlink>
        </w:p>
        <w:p w14:paraId="5E2064F6" w14:textId="615A7109"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7" w:history="1">
            <w:r w:rsidR="00ED2DDF" w:rsidRPr="00ED2DDF">
              <w:rPr>
                <w:rStyle w:val="Hiperpovezava"/>
                <w:noProof/>
                <w:u w:val="none"/>
              </w:rPr>
              <w:t>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_Toc176763887 \h </w:instrText>
            </w:r>
            <w:r w:rsidR="00ED2DDF" w:rsidRPr="00ED2DDF">
              <w:rPr>
                <w:noProof/>
                <w:webHidden/>
              </w:rPr>
            </w:r>
            <w:r w:rsidR="00ED2DDF" w:rsidRPr="00ED2DDF">
              <w:rPr>
                <w:noProof/>
                <w:webHidden/>
              </w:rPr>
              <w:fldChar w:fldCharType="separate"/>
            </w:r>
            <w:r w:rsidR="005F42FA">
              <w:rPr>
                <w:noProof/>
                <w:webHidden/>
              </w:rPr>
              <w:t>17</w:t>
            </w:r>
            <w:r w:rsidR="00ED2DDF" w:rsidRPr="00ED2DDF">
              <w:rPr>
                <w:noProof/>
                <w:webHidden/>
              </w:rPr>
              <w:fldChar w:fldCharType="end"/>
            </w:r>
          </w:hyperlink>
        </w:p>
        <w:p w14:paraId="1E7E94A5" w14:textId="13C1AFBA"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99" w:history="1">
            <w:r w:rsidR="00ED2DDF" w:rsidRPr="00ED2DDF">
              <w:rPr>
                <w:rStyle w:val="Hiperpovezava"/>
                <w:rFonts w:ascii="Arial" w:eastAsia="SimSun" w:hAnsi="Arial" w:cs="Arial"/>
                <w:noProof/>
                <w:u w:val="none"/>
                <w:lang w:val="x-none" w:eastAsia="x-none"/>
              </w:rPr>
              <w:t>Skupna 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_Toc176763899 \h </w:instrText>
            </w:r>
            <w:r w:rsidR="00ED2DDF" w:rsidRPr="00ED2DDF">
              <w:rPr>
                <w:noProof/>
                <w:webHidden/>
              </w:rPr>
            </w:r>
            <w:r w:rsidR="00ED2DDF" w:rsidRPr="00ED2DDF">
              <w:rPr>
                <w:noProof/>
                <w:webHidden/>
              </w:rPr>
              <w:fldChar w:fldCharType="separate"/>
            </w:r>
            <w:r w:rsidR="005F42FA">
              <w:rPr>
                <w:noProof/>
                <w:webHidden/>
              </w:rPr>
              <w:t>18</w:t>
            </w:r>
            <w:r w:rsidR="00ED2DDF" w:rsidRPr="00ED2DDF">
              <w:rPr>
                <w:noProof/>
                <w:webHidden/>
              </w:rPr>
              <w:fldChar w:fldCharType="end"/>
            </w:r>
          </w:hyperlink>
        </w:p>
        <w:p w14:paraId="79194D23" w14:textId="14E59DDD"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0" w:history="1">
            <w:r w:rsidR="00ED2DDF" w:rsidRPr="00ED2DDF">
              <w:rPr>
                <w:rStyle w:val="Hiperpovezava"/>
                <w:rFonts w:ascii="Arial" w:eastAsia="SimSun" w:hAnsi="Arial" w:cs="Arial"/>
                <w:noProof/>
                <w:u w:val="none"/>
                <w:lang w:val="x-none" w:eastAsia="x-none"/>
              </w:rPr>
              <w:t>Ponudba s podizvajalci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_Toc176763900 \h </w:instrText>
            </w:r>
            <w:r w:rsidR="00ED2DDF" w:rsidRPr="00ED2DDF">
              <w:rPr>
                <w:noProof/>
                <w:webHidden/>
              </w:rPr>
            </w:r>
            <w:r w:rsidR="00ED2DDF" w:rsidRPr="00ED2DDF">
              <w:rPr>
                <w:noProof/>
                <w:webHidden/>
              </w:rPr>
              <w:fldChar w:fldCharType="separate"/>
            </w:r>
            <w:r w:rsidR="005F42FA">
              <w:rPr>
                <w:noProof/>
                <w:webHidden/>
              </w:rPr>
              <w:t>19</w:t>
            </w:r>
            <w:r w:rsidR="00ED2DDF" w:rsidRPr="00ED2DDF">
              <w:rPr>
                <w:noProof/>
                <w:webHidden/>
              </w:rPr>
              <w:fldChar w:fldCharType="end"/>
            </w:r>
          </w:hyperlink>
        </w:p>
        <w:p w14:paraId="5AB137B1" w14:textId="5BB23239"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1" w:history="1">
            <w:r w:rsidR="00ED2DDF" w:rsidRPr="00ED2DDF">
              <w:rPr>
                <w:rStyle w:val="Hiperpovezava"/>
                <w:rFonts w:ascii="Arial" w:eastAsia="SimSun" w:hAnsi="Arial" w:cs="Arial"/>
                <w:noProof/>
                <w:u w:val="none"/>
                <w:lang w:val="x-none" w:eastAsia="x-none"/>
              </w:rPr>
              <w:t>Tuji ponudnik</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_Toc176763901 \h </w:instrText>
            </w:r>
            <w:r w:rsidR="00ED2DDF" w:rsidRPr="00ED2DDF">
              <w:rPr>
                <w:noProof/>
                <w:webHidden/>
              </w:rPr>
            </w:r>
            <w:r w:rsidR="00ED2DDF" w:rsidRPr="00ED2DDF">
              <w:rPr>
                <w:noProof/>
                <w:webHidden/>
              </w:rPr>
              <w:fldChar w:fldCharType="separate"/>
            </w:r>
            <w:r w:rsidR="005F42FA">
              <w:rPr>
                <w:noProof/>
                <w:webHidden/>
              </w:rPr>
              <w:t>19</w:t>
            </w:r>
            <w:r w:rsidR="00ED2DDF" w:rsidRPr="00ED2DDF">
              <w:rPr>
                <w:noProof/>
                <w:webHidden/>
              </w:rPr>
              <w:fldChar w:fldCharType="end"/>
            </w:r>
          </w:hyperlink>
        </w:p>
        <w:p w14:paraId="5BB2646E" w14:textId="79C64BB6"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2" w:history="1">
            <w:r w:rsidR="00ED2DDF" w:rsidRPr="00ED2DDF">
              <w:rPr>
                <w:rStyle w:val="Hiperpovezava"/>
                <w:rFonts w:ascii="Arial" w:eastAsia="SimSun" w:hAnsi="Arial" w:cs="Arial"/>
                <w:noProof/>
                <w:u w:val="none"/>
                <w:lang w:val="x-none" w:eastAsia="x-none"/>
              </w:rPr>
              <w:t>Neobičajno nizka 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_Toc176763902 \h </w:instrText>
            </w:r>
            <w:r w:rsidR="00ED2DDF" w:rsidRPr="00ED2DDF">
              <w:rPr>
                <w:noProof/>
                <w:webHidden/>
              </w:rPr>
            </w:r>
            <w:r w:rsidR="00ED2DDF" w:rsidRPr="00ED2DDF">
              <w:rPr>
                <w:noProof/>
                <w:webHidden/>
              </w:rPr>
              <w:fldChar w:fldCharType="separate"/>
            </w:r>
            <w:r w:rsidR="005F42FA">
              <w:rPr>
                <w:noProof/>
                <w:webHidden/>
              </w:rPr>
              <w:t>20</w:t>
            </w:r>
            <w:r w:rsidR="00ED2DDF" w:rsidRPr="00ED2DDF">
              <w:rPr>
                <w:noProof/>
                <w:webHidden/>
              </w:rPr>
              <w:fldChar w:fldCharType="end"/>
            </w:r>
          </w:hyperlink>
        </w:p>
        <w:p w14:paraId="65C3B5B6" w14:textId="67F82616"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3" w:history="1">
            <w:r w:rsidR="00ED2DDF" w:rsidRPr="00ED2DDF">
              <w:rPr>
                <w:rStyle w:val="Hiperpovezava"/>
                <w:rFonts w:ascii="Arial" w:eastAsia="SimSun" w:hAnsi="Arial" w:cs="Arial"/>
                <w:noProof/>
                <w:u w:val="none"/>
                <w:shd w:val="clear" w:color="auto" w:fill="FFFFFF"/>
                <w:lang w:val="x-none" w:eastAsia="x-none"/>
              </w:rPr>
              <w:t>Pregled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_Toc176763903 \h </w:instrText>
            </w:r>
            <w:r w:rsidR="00ED2DDF" w:rsidRPr="00ED2DDF">
              <w:rPr>
                <w:noProof/>
                <w:webHidden/>
              </w:rPr>
            </w:r>
            <w:r w:rsidR="00ED2DDF" w:rsidRPr="00ED2DDF">
              <w:rPr>
                <w:noProof/>
                <w:webHidden/>
              </w:rPr>
              <w:fldChar w:fldCharType="separate"/>
            </w:r>
            <w:r w:rsidR="005F42FA">
              <w:rPr>
                <w:noProof/>
                <w:webHidden/>
              </w:rPr>
              <w:t>20</w:t>
            </w:r>
            <w:r w:rsidR="00ED2DDF" w:rsidRPr="00ED2DDF">
              <w:rPr>
                <w:noProof/>
                <w:webHidden/>
              </w:rPr>
              <w:fldChar w:fldCharType="end"/>
            </w:r>
          </w:hyperlink>
        </w:p>
        <w:p w14:paraId="201EFA95" w14:textId="0860020B"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4" w:history="1">
            <w:r w:rsidR="00ED2DDF" w:rsidRPr="00ED2DDF">
              <w:rPr>
                <w:rStyle w:val="Hiperpovezava"/>
                <w:rFonts w:ascii="Arial" w:eastAsia="SimSun" w:hAnsi="Arial" w:cs="Arial"/>
                <w:noProof/>
                <w:u w:val="none"/>
                <w:shd w:val="clear" w:color="auto" w:fill="FFFFFF"/>
                <w:lang w:eastAsia="x-none"/>
              </w:rPr>
              <w:t>Dopustne</w:t>
            </w:r>
            <w:r w:rsidR="00ED2DDF" w:rsidRPr="00ED2DDF">
              <w:rPr>
                <w:rStyle w:val="Hiperpovezava"/>
                <w:rFonts w:ascii="Arial" w:eastAsia="SimSun" w:hAnsi="Arial" w:cs="Arial"/>
                <w:noProof/>
                <w:u w:val="none"/>
                <w:shd w:val="clear" w:color="auto" w:fill="FFFFFF"/>
                <w:lang w:val="x-none" w:eastAsia="x-none"/>
              </w:rPr>
              <w:t xml:space="preserve"> dopolnitve in popravki ponudbe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_Toc176763904 \h </w:instrText>
            </w:r>
            <w:r w:rsidR="00ED2DDF" w:rsidRPr="00ED2DDF">
              <w:rPr>
                <w:noProof/>
                <w:webHidden/>
              </w:rPr>
            </w:r>
            <w:r w:rsidR="00ED2DDF" w:rsidRPr="00ED2DDF">
              <w:rPr>
                <w:noProof/>
                <w:webHidden/>
              </w:rPr>
              <w:fldChar w:fldCharType="separate"/>
            </w:r>
            <w:r w:rsidR="005F42FA">
              <w:rPr>
                <w:noProof/>
                <w:webHidden/>
              </w:rPr>
              <w:t>20</w:t>
            </w:r>
            <w:r w:rsidR="00ED2DDF" w:rsidRPr="00ED2DDF">
              <w:rPr>
                <w:noProof/>
                <w:webHidden/>
              </w:rPr>
              <w:fldChar w:fldCharType="end"/>
            </w:r>
          </w:hyperlink>
        </w:p>
        <w:p w14:paraId="5F7FFC72" w14:textId="01E2CC18"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5" w:history="1">
            <w:r w:rsidR="00ED2DDF" w:rsidRPr="00ED2DDF">
              <w:rPr>
                <w:rStyle w:val="Hiperpovezava"/>
                <w:rFonts w:ascii="Arial" w:eastAsia="SimSun" w:hAnsi="Arial" w:cs="Arial"/>
                <w:noProof/>
                <w:u w:val="none"/>
                <w:lang w:val="x-none" w:eastAsia="x-none"/>
              </w:rPr>
              <w:t>Oddaja javnega naročila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_Toc176763905 \h </w:instrText>
            </w:r>
            <w:r w:rsidR="00ED2DDF" w:rsidRPr="00ED2DDF">
              <w:rPr>
                <w:noProof/>
                <w:webHidden/>
              </w:rPr>
            </w:r>
            <w:r w:rsidR="00ED2DDF" w:rsidRPr="00ED2DDF">
              <w:rPr>
                <w:noProof/>
                <w:webHidden/>
              </w:rPr>
              <w:fldChar w:fldCharType="separate"/>
            </w:r>
            <w:r w:rsidR="005F42FA">
              <w:rPr>
                <w:noProof/>
                <w:webHidden/>
              </w:rPr>
              <w:t>21</w:t>
            </w:r>
            <w:r w:rsidR="00ED2DDF" w:rsidRPr="00ED2DDF">
              <w:rPr>
                <w:noProof/>
                <w:webHidden/>
              </w:rPr>
              <w:fldChar w:fldCharType="end"/>
            </w:r>
          </w:hyperlink>
        </w:p>
        <w:p w14:paraId="4C0484D8" w14:textId="7807D997"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6" w:history="1">
            <w:r w:rsidR="00ED2DDF" w:rsidRPr="00ED2DDF">
              <w:rPr>
                <w:rStyle w:val="Hiperpovezava"/>
                <w:rFonts w:ascii="Arial" w:eastAsia="SimSun" w:hAnsi="Arial" w:cs="Arial"/>
                <w:noProof/>
                <w:u w:val="none"/>
                <w:lang w:val="x-none" w:eastAsia="x-none"/>
              </w:rPr>
              <w:t>Sklenitev pogodbe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_Toc176763906 \h </w:instrText>
            </w:r>
            <w:r w:rsidR="00ED2DDF" w:rsidRPr="00ED2DDF">
              <w:rPr>
                <w:noProof/>
                <w:webHidden/>
              </w:rPr>
            </w:r>
            <w:r w:rsidR="00ED2DDF" w:rsidRPr="00ED2DDF">
              <w:rPr>
                <w:noProof/>
                <w:webHidden/>
              </w:rPr>
              <w:fldChar w:fldCharType="separate"/>
            </w:r>
            <w:r w:rsidR="005F42FA">
              <w:rPr>
                <w:noProof/>
                <w:webHidden/>
              </w:rPr>
              <w:t>21</w:t>
            </w:r>
            <w:r w:rsidR="00ED2DDF" w:rsidRPr="00ED2DDF">
              <w:rPr>
                <w:noProof/>
                <w:webHidden/>
              </w:rPr>
              <w:fldChar w:fldCharType="end"/>
            </w:r>
          </w:hyperlink>
        </w:p>
        <w:p w14:paraId="64692DBB" w14:textId="2F1D0807"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7" w:history="1">
            <w:r w:rsidR="00ED2DDF" w:rsidRPr="00ED2DDF">
              <w:rPr>
                <w:rStyle w:val="Hiperpovezava"/>
                <w:rFonts w:ascii="Arial" w:eastAsia="SimSun" w:hAnsi="Arial" w:cs="Arial"/>
                <w:noProof/>
                <w:u w:val="none"/>
                <w:lang w:val="x-none" w:eastAsia="x-none"/>
              </w:rPr>
              <w:t>Ustavitev postopka, zavrnitev vseh ponudb, odstop od izvedbe javnega naročila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_Toc176763907 \h </w:instrText>
            </w:r>
            <w:r w:rsidR="00ED2DDF" w:rsidRPr="00ED2DDF">
              <w:rPr>
                <w:noProof/>
                <w:webHidden/>
              </w:rPr>
            </w:r>
            <w:r w:rsidR="00ED2DDF" w:rsidRPr="00ED2DDF">
              <w:rPr>
                <w:noProof/>
                <w:webHidden/>
              </w:rPr>
              <w:fldChar w:fldCharType="separate"/>
            </w:r>
            <w:r w:rsidR="005F42FA">
              <w:rPr>
                <w:noProof/>
                <w:webHidden/>
              </w:rPr>
              <w:t>21</w:t>
            </w:r>
            <w:r w:rsidR="00ED2DDF" w:rsidRPr="00ED2DDF">
              <w:rPr>
                <w:noProof/>
                <w:webHidden/>
              </w:rPr>
              <w:fldChar w:fldCharType="end"/>
            </w:r>
          </w:hyperlink>
        </w:p>
        <w:p w14:paraId="320C41EA" w14:textId="62D184DA"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8" w:history="1">
            <w:r w:rsidR="00ED2DDF" w:rsidRPr="00ED2DDF">
              <w:rPr>
                <w:rStyle w:val="Hiperpovezava"/>
                <w:rFonts w:ascii="Arial" w:eastAsia="SimSun" w:hAnsi="Arial" w:cs="Arial"/>
                <w:noProof/>
                <w:u w:val="none"/>
                <w:lang w:eastAsia="x-none"/>
              </w:rPr>
              <w:t>Zaupnost</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_Toc176763908 \h </w:instrText>
            </w:r>
            <w:r w:rsidR="00ED2DDF" w:rsidRPr="00ED2DDF">
              <w:rPr>
                <w:noProof/>
                <w:webHidden/>
              </w:rPr>
            </w:r>
            <w:r w:rsidR="00ED2DDF" w:rsidRPr="00ED2DDF">
              <w:rPr>
                <w:noProof/>
                <w:webHidden/>
              </w:rPr>
              <w:fldChar w:fldCharType="separate"/>
            </w:r>
            <w:r w:rsidR="005F42FA">
              <w:rPr>
                <w:noProof/>
                <w:webHidden/>
              </w:rPr>
              <w:t>21</w:t>
            </w:r>
            <w:r w:rsidR="00ED2DDF" w:rsidRPr="00ED2DDF">
              <w:rPr>
                <w:noProof/>
                <w:webHidden/>
              </w:rPr>
              <w:fldChar w:fldCharType="end"/>
            </w:r>
          </w:hyperlink>
        </w:p>
        <w:p w14:paraId="1B4985D4" w14:textId="7ED3EE38" w:rsidR="00ED2DDF" w:rsidRPr="00ED2DDF" w:rsidRDefault="00EA2BED"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9" w:history="1">
            <w:r w:rsidR="00ED2DDF" w:rsidRPr="00ED2DDF">
              <w:rPr>
                <w:rStyle w:val="Hiperpovezava"/>
                <w:rFonts w:ascii="Arial" w:eastAsia="SimSun" w:hAnsi="Arial" w:cs="Arial"/>
                <w:noProof/>
                <w:u w:val="none"/>
                <w:lang w:eastAsia="x-none"/>
              </w:rPr>
              <w:t>Pravno varstvo</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_Toc176763909 \h </w:instrText>
            </w:r>
            <w:r w:rsidR="00ED2DDF" w:rsidRPr="00ED2DDF">
              <w:rPr>
                <w:noProof/>
                <w:webHidden/>
              </w:rPr>
            </w:r>
            <w:r w:rsidR="00ED2DDF" w:rsidRPr="00ED2DDF">
              <w:rPr>
                <w:noProof/>
                <w:webHidden/>
              </w:rPr>
              <w:fldChar w:fldCharType="separate"/>
            </w:r>
            <w:r w:rsidR="005F42FA">
              <w:rPr>
                <w:noProof/>
                <w:webHidden/>
              </w:rPr>
              <w:t>22</w:t>
            </w:r>
            <w:r w:rsidR="00ED2DDF" w:rsidRPr="00ED2DDF">
              <w:rPr>
                <w:noProof/>
                <w:webHidden/>
              </w:rPr>
              <w:fldChar w:fldCharType="end"/>
            </w:r>
          </w:hyperlink>
        </w:p>
        <w:p w14:paraId="6E9FC4FE" w14:textId="3D6A8CB5" w:rsidR="00ED2DDF" w:rsidRDefault="00EA2BED">
          <w:pPr>
            <w:pStyle w:val="Kazalovsebine2"/>
            <w:tabs>
              <w:tab w:val="right" w:leader="dot" w:pos="9629"/>
            </w:tabs>
            <w:rPr>
              <w:rFonts w:asciiTheme="minorHAnsi" w:eastAsiaTheme="minorEastAsia" w:hAnsiTheme="minorHAnsi" w:cstheme="minorBidi"/>
              <w:b w:val="0"/>
              <w:bCs w:val="0"/>
              <w:smallCaps w:val="0"/>
              <w:noProof/>
            </w:rPr>
          </w:pPr>
          <w:hyperlink w:anchor="_Toc176763910" w:history="1">
            <w:r w:rsidR="00ED2DDF" w:rsidRPr="00ED2DDF">
              <w:rPr>
                <w:rStyle w:val="Hiperpovezava"/>
                <w:noProof/>
                <w:u w:val="none"/>
              </w:rPr>
              <w:t>RAZPISNI OBRAZCI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_Toc176763910 \h </w:instrText>
            </w:r>
            <w:r w:rsidR="00ED2DDF" w:rsidRPr="00ED2DDF">
              <w:rPr>
                <w:noProof/>
                <w:webHidden/>
              </w:rPr>
            </w:r>
            <w:r w:rsidR="00ED2DDF" w:rsidRPr="00ED2DDF">
              <w:rPr>
                <w:noProof/>
                <w:webHidden/>
              </w:rPr>
              <w:fldChar w:fldCharType="separate"/>
            </w:r>
            <w:r w:rsidR="005F42FA">
              <w:rPr>
                <w:noProof/>
                <w:webHidden/>
              </w:rPr>
              <w:t>24</w:t>
            </w:r>
            <w:r w:rsidR="00ED2DDF" w:rsidRPr="00ED2DDF">
              <w:rPr>
                <w:noProof/>
                <w:webHidden/>
              </w:rPr>
              <w:fldChar w:fldCharType="end"/>
            </w:r>
          </w:hyperlink>
        </w:p>
        <w:p w14:paraId="0484D4A3" w14:textId="097964A2" w:rsidR="003F7291" w:rsidRPr="00315AF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FD5EFC">
            <w:rPr>
              <w:rFonts w:ascii="Arial" w:hAnsi="Arial" w:cs="Arial"/>
              <w:b w:val="0"/>
              <w:sz w:val="20"/>
              <w:szCs w:val="20"/>
            </w:rPr>
            <w:fldChar w:fldCharType="end"/>
          </w:r>
          <w:r w:rsidR="008A4B38" w:rsidRPr="00315AF2">
            <w:rPr>
              <w:rFonts w:ascii="Arial" w:eastAsiaTheme="minorEastAsia" w:hAnsi="Arial" w:cs="Arial"/>
              <w:b w:val="0"/>
              <w:bCs w:val="0"/>
              <w:smallCaps w:val="0"/>
              <w:noProof/>
              <w:sz w:val="20"/>
              <w:szCs w:val="20"/>
            </w:rPr>
            <w:t xml:space="preserve"> </w:t>
          </w:r>
        </w:p>
        <w:p w14:paraId="2CCC33E2" w14:textId="13CEF8D6" w:rsidR="004A0665" w:rsidRPr="00315AF2" w:rsidRDefault="00EA2BED"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176763876"/>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318B11BF" w:rsidR="006752F9" w:rsidRPr="006752F9" w:rsidRDefault="004D4661" w:rsidP="006752F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sidR="008F3267">
        <w:rPr>
          <w:rFonts w:ascii="Arial" w:hAnsi="Arial" w:cs="Arial"/>
          <w:spacing w:val="-5"/>
          <w:sz w:val="20"/>
          <w:szCs w:val="20"/>
        </w:rPr>
        <w:t>,</w:t>
      </w:r>
      <w:r w:rsidRPr="003A14C0">
        <w:rPr>
          <w:rFonts w:ascii="Arial" w:hAnsi="Arial"/>
          <w:spacing w:val="-5"/>
          <w:sz w:val="20"/>
          <w:szCs w:val="20"/>
        </w:rPr>
        <w:t xml:space="preserve"> 28/2023 </w:t>
      </w:r>
      <w:r w:rsidR="008F3267">
        <w:rPr>
          <w:rFonts w:ascii="Arial" w:hAnsi="Arial"/>
          <w:spacing w:val="-5"/>
          <w:sz w:val="20"/>
          <w:szCs w:val="20"/>
        </w:rPr>
        <w:t>in</w:t>
      </w:r>
      <w:r w:rsidRPr="003A14C0">
        <w:rPr>
          <w:rFonts w:ascii="Arial" w:hAnsi="Arial"/>
          <w:spacing w:val="-5"/>
          <w:sz w:val="20"/>
          <w:szCs w:val="20"/>
        </w:rPr>
        <w:t xml:space="preserve"> 88/23 – ZOPNN-F</w:t>
      </w:r>
      <w:r w:rsidRPr="003A14C0">
        <w:rPr>
          <w:rFonts w:ascii="Arial" w:hAnsi="Arial" w:cs="Arial"/>
          <w:sz w:val="20"/>
          <w:szCs w:val="20"/>
        </w:rPr>
        <w:t xml:space="preserve">, v nadaljevanju: ZJN-3)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6752F9" w:rsidRPr="006752F9">
        <w:rPr>
          <w:rFonts w:ascii="Arial" w:hAnsi="Arial" w:cs="Arial"/>
          <w:sz w:val="20"/>
          <w:szCs w:val="20"/>
        </w:rPr>
        <w:t xml:space="preserve">je </w:t>
      </w:r>
      <w:r w:rsidR="00C41372">
        <w:rPr>
          <w:rFonts w:ascii="Arial" w:hAnsi="Arial" w:cs="Arial"/>
          <w:sz w:val="20"/>
          <w:szCs w:val="20"/>
        </w:rPr>
        <w:t xml:space="preserve">najem vozil </w:t>
      </w:r>
      <w:r w:rsidR="00095447">
        <w:rPr>
          <w:rFonts w:ascii="Arial" w:hAnsi="Arial" w:cs="Arial"/>
          <w:sz w:val="20"/>
          <w:szCs w:val="20"/>
        </w:rPr>
        <w:t>za obdobje 4 (štirih) let</w:t>
      </w:r>
      <w:r w:rsidR="00804BC6">
        <w:rPr>
          <w:rFonts w:ascii="Arial" w:hAnsi="Arial" w:cs="Arial"/>
          <w:sz w:val="20"/>
          <w:szCs w:val="20"/>
        </w:rPr>
        <w:t xml:space="preserve">, od katerih </w:t>
      </w:r>
      <w:r w:rsidR="004C69C5">
        <w:rPr>
          <w:rFonts w:ascii="Arial" w:hAnsi="Arial" w:cs="Arial"/>
          <w:sz w:val="20"/>
          <w:szCs w:val="20"/>
        </w:rPr>
        <w:t xml:space="preserve">3 (tri) </w:t>
      </w:r>
      <w:r w:rsidR="00B010E7">
        <w:rPr>
          <w:rFonts w:ascii="Arial" w:hAnsi="Arial" w:cs="Arial"/>
          <w:sz w:val="20"/>
          <w:szCs w:val="20"/>
        </w:rPr>
        <w:t>čist</w:t>
      </w:r>
      <w:r w:rsidR="004C69C5">
        <w:rPr>
          <w:rFonts w:ascii="Arial" w:hAnsi="Arial" w:cs="Arial"/>
          <w:sz w:val="20"/>
          <w:szCs w:val="20"/>
        </w:rPr>
        <w:t>a</w:t>
      </w:r>
      <w:r w:rsidR="00B010E7">
        <w:rPr>
          <w:rFonts w:ascii="Arial" w:hAnsi="Arial" w:cs="Arial"/>
          <w:sz w:val="20"/>
          <w:szCs w:val="20"/>
        </w:rPr>
        <w:t xml:space="preserve"> </w:t>
      </w:r>
      <w:r w:rsidR="00804BC6">
        <w:rPr>
          <w:rFonts w:ascii="Arial" w:hAnsi="Arial" w:cs="Arial"/>
          <w:sz w:val="20"/>
          <w:szCs w:val="20"/>
        </w:rPr>
        <w:t>vozil</w:t>
      </w:r>
      <w:r w:rsidR="004C69C5">
        <w:rPr>
          <w:rFonts w:ascii="Arial" w:hAnsi="Arial" w:cs="Arial"/>
          <w:sz w:val="20"/>
          <w:szCs w:val="20"/>
        </w:rPr>
        <w:t>a</w:t>
      </w:r>
      <w:r w:rsidR="00B010E7">
        <w:rPr>
          <w:rFonts w:ascii="Arial" w:hAnsi="Arial" w:cs="Arial"/>
          <w:sz w:val="20"/>
          <w:szCs w:val="20"/>
        </w:rPr>
        <w:t>, ki</w:t>
      </w:r>
      <w:r w:rsidR="00804BC6">
        <w:rPr>
          <w:rFonts w:ascii="Arial" w:hAnsi="Arial" w:cs="Arial"/>
          <w:sz w:val="20"/>
          <w:szCs w:val="20"/>
        </w:rPr>
        <w:t xml:space="preserve"> uporablja</w:t>
      </w:r>
      <w:r w:rsidR="004C69C5">
        <w:rPr>
          <w:rFonts w:ascii="Arial" w:hAnsi="Arial" w:cs="Arial"/>
          <w:sz w:val="20"/>
          <w:szCs w:val="20"/>
        </w:rPr>
        <w:t>jo</w:t>
      </w:r>
      <w:r w:rsidR="00804BC6">
        <w:rPr>
          <w:rFonts w:ascii="Arial" w:hAnsi="Arial" w:cs="Arial"/>
          <w:sz w:val="20"/>
          <w:szCs w:val="20"/>
        </w:rPr>
        <w:t xml:space="preserve"> alternativni vir energije: električno energijo.</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5641A6E7" w:rsidR="006752F9" w:rsidRPr="006752F9" w:rsidRDefault="006752F9" w:rsidP="006752F9">
      <w:pPr>
        <w:autoSpaceDE w:val="0"/>
        <w:autoSpaceDN w:val="0"/>
        <w:adjustRightInd w:val="0"/>
        <w:jc w:val="both"/>
        <w:rPr>
          <w:rFonts w:ascii="Arial" w:hAnsi="Arial" w:cs="Arial"/>
          <w:sz w:val="20"/>
          <w:szCs w:val="20"/>
        </w:rPr>
      </w:pPr>
      <w:bookmarkStart w:id="12" w:name="_Hlk21004180"/>
      <w:r w:rsidRPr="006752F9">
        <w:rPr>
          <w:rFonts w:ascii="Arial" w:hAnsi="Arial" w:cs="Arial"/>
          <w:sz w:val="20"/>
          <w:szCs w:val="20"/>
        </w:rPr>
        <w:t>»</w:t>
      </w:r>
      <w:r w:rsidR="00095447">
        <w:rPr>
          <w:rFonts w:ascii="Arial" w:hAnsi="Arial" w:cs="Arial"/>
          <w:sz w:val="20"/>
          <w:szCs w:val="20"/>
          <w:lang w:val="pl-PL"/>
        </w:rPr>
        <w:t>Najem vozil za obdobje 4 (štirih) let</w:t>
      </w:r>
      <w:r w:rsidRPr="006752F9">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7E2E1208" w14:textId="3AF87DFF" w:rsidR="00095447" w:rsidRDefault="006752F9" w:rsidP="0094588E">
      <w:pPr>
        <w:jc w:val="both"/>
        <w:rPr>
          <w:rFonts w:ascii="Arial" w:hAnsi="Arial" w:cs="Arial"/>
          <w:noProof/>
          <w:sz w:val="20"/>
          <w:szCs w:val="20"/>
        </w:rPr>
      </w:pPr>
      <w:r w:rsidRPr="006752F9">
        <w:rPr>
          <w:rFonts w:ascii="Arial" w:hAnsi="Arial" w:cs="Arial"/>
          <w:noProof/>
          <w:sz w:val="20"/>
          <w:szCs w:val="20"/>
        </w:rPr>
        <w:t xml:space="preserve">Predmet naročila je </w:t>
      </w:r>
      <w:r w:rsidR="00095447">
        <w:rPr>
          <w:rFonts w:ascii="Arial" w:hAnsi="Arial" w:cs="Arial"/>
          <w:noProof/>
          <w:sz w:val="20"/>
          <w:szCs w:val="20"/>
        </w:rPr>
        <w:t xml:space="preserve">poslovni najem </w:t>
      </w:r>
      <w:r w:rsidR="003F71D0">
        <w:rPr>
          <w:rFonts w:ascii="Arial" w:hAnsi="Arial" w:cs="Arial"/>
          <w:noProof/>
          <w:sz w:val="20"/>
          <w:szCs w:val="20"/>
        </w:rPr>
        <w:t>8</w:t>
      </w:r>
      <w:r w:rsidR="00B010E7">
        <w:rPr>
          <w:rFonts w:ascii="Arial" w:hAnsi="Arial" w:cs="Arial"/>
          <w:noProof/>
          <w:sz w:val="20"/>
          <w:szCs w:val="20"/>
        </w:rPr>
        <w:t xml:space="preserve"> (</w:t>
      </w:r>
      <w:r w:rsidR="003F71D0">
        <w:rPr>
          <w:rFonts w:ascii="Arial" w:hAnsi="Arial" w:cs="Arial"/>
          <w:noProof/>
          <w:sz w:val="20"/>
          <w:szCs w:val="20"/>
        </w:rPr>
        <w:t>osmih</w:t>
      </w:r>
      <w:r w:rsidR="00B010E7">
        <w:rPr>
          <w:rFonts w:ascii="Arial" w:hAnsi="Arial" w:cs="Arial"/>
          <w:noProof/>
          <w:sz w:val="20"/>
          <w:szCs w:val="20"/>
        </w:rPr>
        <w:t xml:space="preserve">) </w:t>
      </w:r>
      <w:r w:rsidR="00095447">
        <w:rPr>
          <w:rFonts w:ascii="Arial" w:hAnsi="Arial" w:cs="Arial"/>
          <w:noProof/>
          <w:sz w:val="20"/>
          <w:szCs w:val="20"/>
        </w:rPr>
        <w:t>vozil za obd</w:t>
      </w:r>
      <w:r w:rsidR="0078637A">
        <w:rPr>
          <w:rFonts w:ascii="Arial" w:hAnsi="Arial" w:cs="Arial"/>
          <w:noProof/>
          <w:sz w:val="20"/>
          <w:szCs w:val="20"/>
        </w:rPr>
        <w:t>o</w:t>
      </w:r>
      <w:r w:rsidR="00095447">
        <w:rPr>
          <w:rFonts w:ascii="Arial" w:hAnsi="Arial" w:cs="Arial"/>
          <w:noProof/>
          <w:sz w:val="20"/>
          <w:szCs w:val="20"/>
        </w:rPr>
        <w:t>bje 4 (štirih) let</w:t>
      </w:r>
      <w:r w:rsidR="003539B7">
        <w:rPr>
          <w:rFonts w:ascii="Arial" w:hAnsi="Arial" w:cs="Arial"/>
          <w:noProof/>
          <w:sz w:val="20"/>
          <w:szCs w:val="20"/>
        </w:rPr>
        <w:t>, in sicer:</w:t>
      </w:r>
    </w:p>
    <w:p w14:paraId="09BEC6A5" w14:textId="473944D9" w:rsidR="003539B7" w:rsidRDefault="003539B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novega električnega osebnega vozila</w:t>
      </w:r>
      <w:r w:rsidR="009670EE" w:rsidRPr="009670EE">
        <w:rPr>
          <w:rFonts w:ascii="Arial" w:hAnsi="Arial" w:cs="Arial"/>
          <w:noProof/>
          <w:sz w:val="20"/>
        </w:rPr>
        <w:t>, višjega cenovnega razreda</w:t>
      </w:r>
    </w:p>
    <w:p w14:paraId="3AC5A295" w14:textId="32A3477E" w:rsidR="003F71D0" w:rsidRDefault="003F71D0"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 xml:space="preserve">Najem </w:t>
      </w:r>
      <w:r>
        <w:rPr>
          <w:rFonts w:ascii="Arial" w:hAnsi="Arial" w:cs="Arial"/>
          <w:noProof/>
          <w:sz w:val="20"/>
        </w:rPr>
        <w:t xml:space="preserve">rabljenega </w:t>
      </w:r>
      <w:r w:rsidRPr="009670EE">
        <w:rPr>
          <w:rFonts w:ascii="Arial" w:hAnsi="Arial" w:cs="Arial"/>
          <w:noProof/>
          <w:sz w:val="20"/>
        </w:rPr>
        <w:t>električnega osebnega vozila</w:t>
      </w:r>
      <w:r w:rsidR="002D62E7">
        <w:rPr>
          <w:rFonts w:ascii="Arial" w:hAnsi="Arial" w:cs="Arial"/>
          <w:noProof/>
          <w:sz w:val="20"/>
        </w:rPr>
        <w:t xml:space="preserve"> (limuzina)</w:t>
      </w:r>
      <w:r w:rsidRPr="009670EE">
        <w:rPr>
          <w:rFonts w:ascii="Arial" w:hAnsi="Arial" w:cs="Arial"/>
          <w:noProof/>
          <w:sz w:val="20"/>
        </w:rPr>
        <w:t>, višjega cenovnega razreda</w:t>
      </w:r>
    </w:p>
    <w:p w14:paraId="3B02313E" w14:textId="090BDECF" w:rsidR="003F71D0" w:rsidRDefault="003F71D0"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 xml:space="preserve">Najem </w:t>
      </w:r>
      <w:r>
        <w:rPr>
          <w:rFonts w:ascii="Arial" w:hAnsi="Arial" w:cs="Arial"/>
          <w:noProof/>
          <w:sz w:val="20"/>
        </w:rPr>
        <w:t xml:space="preserve">rabljenega </w:t>
      </w:r>
      <w:r w:rsidRPr="009670EE">
        <w:rPr>
          <w:rFonts w:ascii="Arial" w:hAnsi="Arial" w:cs="Arial"/>
          <w:noProof/>
          <w:sz w:val="20"/>
        </w:rPr>
        <w:t>električnega osebnega vozila</w:t>
      </w:r>
      <w:r w:rsidR="002D62E7">
        <w:rPr>
          <w:rFonts w:ascii="Arial" w:hAnsi="Arial" w:cs="Arial"/>
          <w:noProof/>
          <w:sz w:val="20"/>
        </w:rPr>
        <w:t xml:space="preserve"> (limuzina)</w:t>
      </w:r>
      <w:r w:rsidRPr="009670EE">
        <w:rPr>
          <w:rFonts w:ascii="Arial" w:hAnsi="Arial" w:cs="Arial"/>
          <w:noProof/>
          <w:sz w:val="20"/>
        </w:rPr>
        <w:t>, višjega cenovnega razreda</w:t>
      </w:r>
    </w:p>
    <w:p w14:paraId="7B131C2F" w14:textId="3F49D552" w:rsidR="003F71D0"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542FF9B0" w14:textId="77777777"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4F8AA94E" w14:textId="77777777"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0E897E30" w14:textId="48D09333"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srednjega cenovnega razreda</w:t>
      </w:r>
    </w:p>
    <w:p w14:paraId="0D77E46F" w14:textId="7F18E9A5"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w:t>
      </w:r>
      <w:r>
        <w:rPr>
          <w:rFonts w:ascii="Arial" w:hAnsi="Arial" w:cs="Arial"/>
          <w:sz w:val="20"/>
        </w:rPr>
        <w:t>limuzina</w:t>
      </w:r>
      <w:r w:rsidRPr="009670EE">
        <w:rPr>
          <w:rFonts w:ascii="Arial" w:hAnsi="Arial" w:cs="Arial"/>
          <w:sz w:val="20"/>
        </w:rPr>
        <w:t>), višjega cenovnega razreda</w:t>
      </w:r>
    </w:p>
    <w:p w14:paraId="04ABE8F8" w14:textId="77777777" w:rsidR="002D62E7" w:rsidRDefault="002D62E7" w:rsidP="002D62E7">
      <w:pPr>
        <w:pStyle w:val="Odstavekseznama"/>
        <w:ind w:left="360"/>
        <w:jc w:val="both"/>
        <w:rPr>
          <w:rFonts w:ascii="Arial" w:hAnsi="Arial" w:cs="Arial"/>
          <w:noProof/>
          <w:sz w:val="20"/>
        </w:rPr>
      </w:pPr>
    </w:p>
    <w:p w14:paraId="20101329" w14:textId="23CE301F" w:rsidR="009670EE" w:rsidRPr="006752F9" w:rsidRDefault="009670EE" w:rsidP="00C627AA">
      <w:pPr>
        <w:shd w:val="clear" w:color="auto" w:fill="FFFFFF" w:themeFill="background1"/>
        <w:jc w:val="both"/>
        <w:rPr>
          <w:rFonts w:ascii="Arial" w:hAnsi="Arial" w:cs="Arial"/>
          <w:sz w:val="20"/>
          <w:szCs w:val="20"/>
        </w:rPr>
      </w:pPr>
      <w:r>
        <w:rPr>
          <w:rFonts w:ascii="Arial" w:hAnsi="Arial" w:cs="Arial"/>
          <w:sz w:val="20"/>
          <w:szCs w:val="20"/>
        </w:rPr>
        <w:t xml:space="preserve">Podrobnejše tehnične zahteve vozil so navedene v točki </w:t>
      </w:r>
      <w:r w:rsidR="00C627AA">
        <w:rPr>
          <w:rFonts w:ascii="Arial" w:hAnsi="Arial" w:cs="Arial"/>
          <w:sz w:val="20"/>
          <w:szCs w:val="20"/>
        </w:rPr>
        <w:t xml:space="preserve">8 </w:t>
      </w:r>
      <w:r>
        <w:rPr>
          <w:rFonts w:ascii="Arial" w:hAnsi="Arial" w:cs="Arial"/>
          <w:sz w:val="20"/>
          <w:szCs w:val="20"/>
        </w:rPr>
        <w:t xml:space="preserve">- Tehnične </w:t>
      </w:r>
      <w:r w:rsidRPr="00C627AA">
        <w:rPr>
          <w:rFonts w:ascii="Arial" w:hAnsi="Arial" w:cs="Arial"/>
          <w:sz w:val="20"/>
          <w:szCs w:val="20"/>
        </w:rPr>
        <w:t>zahteve</w:t>
      </w:r>
      <w:r w:rsidRPr="00C627AA">
        <w:rPr>
          <w:rFonts w:ascii="Arial" w:hAnsi="Arial" w:cs="Arial"/>
          <w:sz w:val="20"/>
          <w:szCs w:val="20"/>
          <w:shd w:val="clear" w:color="auto" w:fill="FFFFFF" w:themeFill="background1"/>
        </w:rPr>
        <w:t>.</w:t>
      </w:r>
    </w:p>
    <w:p w14:paraId="0BD465BC" w14:textId="77777777" w:rsidR="009670EE" w:rsidRDefault="009670EE" w:rsidP="0094588E">
      <w:pPr>
        <w:jc w:val="both"/>
        <w:rPr>
          <w:rFonts w:ascii="Arial" w:hAnsi="Arial" w:cs="Arial"/>
          <w:noProof/>
          <w:sz w:val="20"/>
          <w:szCs w:val="20"/>
        </w:rPr>
      </w:pPr>
    </w:p>
    <w:p w14:paraId="00C8516E" w14:textId="77777777" w:rsidR="009670EE" w:rsidRPr="009670EE" w:rsidRDefault="009670EE" w:rsidP="0094588E">
      <w:pPr>
        <w:jc w:val="both"/>
        <w:rPr>
          <w:rFonts w:ascii="Arial" w:hAnsi="Arial" w:cs="Arial"/>
          <w:b/>
          <w:sz w:val="20"/>
          <w:szCs w:val="20"/>
        </w:rPr>
      </w:pPr>
      <w:proofErr w:type="spellStart"/>
      <w:r w:rsidRPr="009670EE">
        <w:rPr>
          <w:rFonts w:ascii="Arial" w:hAnsi="Arial" w:cs="Arial"/>
          <w:b/>
          <w:sz w:val="20"/>
          <w:szCs w:val="20"/>
        </w:rPr>
        <w:t>Okoljske</w:t>
      </w:r>
      <w:proofErr w:type="spellEnd"/>
      <w:r w:rsidRPr="009670EE">
        <w:rPr>
          <w:rFonts w:ascii="Arial" w:hAnsi="Arial" w:cs="Arial"/>
          <w:b/>
          <w:sz w:val="20"/>
          <w:szCs w:val="20"/>
        </w:rPr>
        <w:t xml:space="preserve"> zahteve:</w:t>
      </w:r>
    </w:p>
    <w:p w14:paraId="3CB100BF" w14:textId="0F1FA8A6" w:rsidR="00804BC6" w:rsidRPr="00C23280" w:rsidRDefault="008647B3" w:rsidP="0094588E">
      <w:pPr>
        <w:jc w:val="both"/>
        <w:rPr>
          <w:rFonts w:ascii="Arial" w:hAnsi="Arial" w:cs="Arial"/>
          <w:sz w:val="20"/>
          <w:szCs w:val="20"/>
        </w:rPr>
      </w:pPr>
      <w:r w:rsidRPr="00C23280">
        <w:rPr>
          <w:rFonts w:ascii="Arial" w:hAnsi="Arial" w:cs="Arial"/>
          <w:sz w:val="20"/>
          <w:szCs w:val="20"/>
        </w:rPr>
        <w:t xml:space="preserve">Naročnik bo </w:t>
      </w:r>
      <w:r w:rsidR="003F3592" w:rsidRPr="00C23280">
        <w:rPr>
          <w:rFonts w:ascii="Arial" w:hAnsi="Arial" w:cs="Arial"/>
          <w:sz w:val="20"/>
          <w:szCs w:val="20"/>
        </w:rPr>
        <w:t>upošteval določbe Uredbe o zelenem javnem naročanju (Ur. l. RS, št. 51/17, 64/19, 121/21 in 132/23)</w:t>
      </w:r>
      <w:r w:rsidR="00C23280" w:rsidRPr="00C23280">
        <w:rPr>
          <w:rFonts w:ascii="Arial" w:hAnsi="Arial" w:cs="Arial"/>
          <w:sz w:val="20"/>
          <w:szCs w:val="20"/>
        </w:rPr>
        <w:t xml:space="preserve"> in </w:t>
      </w:r>
      <w:r w:rsidR="00D96F0C" w:rsidRPr="00C23280">
        <w:rPr>
          <w:rFonts w:ascii="Arial" w:hAnsi="Arial" w:cs="Arial"/>
          <w:sz w:val="20"/>
          <w:szCs w:val="20"/>
        </w:rPr>
        <w:t xml:space="preserve">cilje </w:t>
      </w:r>
      <w:r w:rsidR="00C23280" w:rsidRPr="00C23280">
        <w:rPr>
          <w:rFonts w:ascii="Arial" w:hAnsi="Arial" w:cs="Arial"/>
          <w:sz w:val="20"/>
          <w:szCs w:val="20"/>
        </w:rPr>
        <w:t xml:space="preserve">uredbe </w:t>
      </w:r>
      <w:r w:rsidR="00C627AA" w:rsidRPr="00C23280">
        <w:rPr>
          <w:rFonts w:ascii="Arial" w:hAnsi="Arial" w:cs="Arial"/>
          <w:sz w:val="20"/>
          <w:szCs w:val="20"/>
        </w:rPr>
        <w:t>izpolnil z najemom osebnega vozila</w:t>
      </w:r>
      <w:r w:rsidR="00C23280" w:rsidRPr="00C23280">
        <w:rPr>
          <w:rFonts w:ascii="Arial" w:hAnsi="Arial" w:cs="Arial"/>
          <w:sz w:val="20"/>
          <w:szCs w:val="20"/>
        </w:rPr>
        <w:t xml:space="preserve"> znotraj sklopa 1</w:t>
      </w:r>
      <w:r w:rsidR="0063266E">
        <w:rPr>
          <w:rFonts w:ascii="Arial" w:hAnsi="Arial" w:cs="Arial"/>
          <w:sz w:val="20"/>
          <w:szCs w:val="20"/>
        </w:rPr>
        <w:t xml:space="preserve"> </w:t>
      </w:r>
      <w:r w:rsidR="002D62E7">
        <w:rPr>
          <w:rFonts w:ascii="Arial" w:hAnsi="Arial" w:cs="Arial"/>
          <w:sz w:val="20"/>
          <w:szCs w:val="20"/>
        </w:rPr>
        <w:t xml:space="preserve">in vozil znotraj sklopa 2 </w:t>
      </w:r>
      <w:r w:rsidR="0063266E">
        <w:rPr>
          <w:rFonts w:ascii="Arial" w:hAnsi="Arial" w:cs="Arial"/>
          <w:sz w:val="20"/>
          <w:szCs w:val="20"/>
        </w:rPr>
        <w:t>(najem vozil</w:t>
      </w:r>
      <w:r w:rsidR="002D62E7">
        <w:rPr>
          <w:rFonts w:ascii="Arial" w:hAnsi="Arial" w:cs="Arial"/>
          <w:sz w:val="20"/>
          <w:szCs w:val="20"/>
        </w:rPr>
        <w:t>/</w:t>
      </w:r>
      <w:r w:rsidR="0063266E">
        <w:rPr>
          <w:rFonts w:ascii="Arial" w:hAnsi="Arial" w:cs="Arial"/>
          <w:sz w:val="20"/>
          <w:szCs w:val="20"/>
        </w:rPr>
        <w:t>a</w:t>
      </w:r>
      <w:r w:rsidR="00C627AA" w:rsidRPr="00C23280">
        <w:rPr>
          <w:rFonts w:ascii="Arial" w:hAnsi="Arial" w:cs="Arial"/>
          <w:sz w:val="20"/>
          <w:szCs w:val="20"/>
        </w:rPr>
        <w:t>, ki uporablja</w:t>
      </w:r>
      <w:r w:rsidR="002D62E7">
        <w:rPr>
          <w:rFonts w:ascii="Arial" w:hAnsi="Arial" w:cs="Arial"/>
          <w:sz w:val="20"/>
          <w:szCs w:val="20"/>
        </w:rPr>
        <w:t>/jo</w:t>
      </w:r>
      <w:r w:rsidR="00C627AA" w:rsidRPr="00C23280">
        <w:rPr>
          <w:rFonts w:ascii="Arial" w:hAnsi="Arial" w:cs="Arial"/>
          <w:sz w:val="20"/>
          <w:szCs w:val="20"/>
        </w:rPr>
        <w:t xml:space="preserve"> alternativni vir energije: električno energijo</w:t>
      </w:r>
      <w:r w:rsidR="0063266E">
        <w:rPr>
          <w:rFonts w:ascii="Arial" w:hAnsi="Arial" w:cs="Arial"/>
          <w:sz w:val="20"/>
          <w:szCs w:val="20"/>
        </w:rPr>
        <w:t>)</w:t>
      </w:r>
      <w:r w:rsidR="00C627AA" w:rsidRPr="00C23280">
        <w:rPr>
          <w:rFonts w:ascii="Arial" w:hAnsi="Arial" w:cs="Arial"/>
          <w:sz w:val="20"/>
          <w:szCs w:val="20"/>
        </w:rPr>
        <w:t>.</w:t>
      </w:r>
    </w:p>
    <w:p w14:paraId="73076F68" w14:textId="77777777" w:rsidR="00804BC6" w:rsidRDefault="00804BC6" w:rsidP="0094588E">
      <w:pPr>
        <w:jc w:val="both"/>
        <w:rPr>
          <w:rFonts w:ascii="Arial" w:hAnsi="Arial" w:cs="Arial"/>
          <w:sz w:val="20"/>
          <w:szCs w:val="20"/>
        </w:rPr>
      </w:pPr>
    </w:p>
    <w:p w14:paraId="14AC4A1C" w14:textId="531C46B1" w:rsidR="008647B3" w:rsidRDefault="00B010E7" w:rsidP="0094588E">
      <w:pPr>
        <w:jc w:val="both"/>
        <w:rPr>
          <w:rFonts w:ascii="Arial" w:hAnsi="Arial" w:cs="Arial"/>
          <w:sz w:val="20"/>
          <w:szCs w:val="20"/>
        </w:rPr>
      </w:pPr>
      <w:r>
        <w:rPr>
          <w:rFonts w:ascii="Arial" w:hAnsi="Arial" w:cs="Arial"/>
          <w:sz w:val="20"/>
          <w:szCs w:val="20"/>
        </w:rPr>
        <w:t xml:space="preserve">Naročnik bo dosegel minimalne cilje za čista lahka vozila v celotnem številu vozil, ki so premet tega naročila. Predmet naročila je najem </w:t>
      </w:r>
      <w:r w:rsidR="002D62E7">
        <w:rPr>
          <w:rFonts w:ascii="Arial" w:hAnsi="Arial" w:cs="Arial"/>
          <w:sz w:val="20"/>
          <w:szCs w:val="20"/>
        </w:rPr>
        <w:t>8</w:t>
      </w:r>
      <w:r>
        <w:rPr>
          <w:rFonts w:ascii="Arial" w:hAnsi="Arial" w:cs="Arial"/>
          <w:sz w:val="20"/>
          <w:szCs w:val="20"/>
        </w:rPr>
        <w:t xml:space="preserve"> </w:t>
      </w:r>
      <w:r w:rsidR="00CC7E5C">
        <w:rPr>
          <w:rFonts w:ascii="Arial" w:hAnsi="Arial" w:cs="Arial"/>
          <w:sz w:val="20"/>
          <w:szCs w:val="20"/>
        </w:rPr>
        <w:t>(</w:t>
      </w:r>
      <w:r w:rsidR="002D62E7">
        <w:rPr>
          <w:rFonts w:ascii="Arial" w:hAnsi="Arial" w:cs="Arial"/>
          <w:sz w:val="20"/>
          <w:szCs w:val="20"/>
        </w:rPr>
        <w:t>osmih</w:t>
      </w:r>
      <w:r w:rsidR="00CC7E5C">
        <w:rPr>
          <w:rFonts w:ascii="Arial" w:hAnsi="Arial" w:cs="Arial"/>
          <w:sz w:val="20"/>
          <w:szCs w:val="20"/>
        </w:rPr>
        <w:t xml:space="preserve">) </w:t>
      </w:r>
      <w:r>
        <w:rPr>
          <w:rFonts w:ascii="Arial" w:hAnsi="Arial" w:cs="Arial"/>
          <w:sz w:val="20"/>
          <w:szCs w:val="20"/>
        </w:rPr>
        <w:t xml:space="preserve">vozil, od katerih </w:t>
      </w:r>
      <w:r w:rsidR="002D62E7">
        <w:rPr>
          <w:rFonts w:ascii="Arial" w:hAnsi="Arial" w:cs="Arial"/>
          <w:sz w:val="20"/>
          <w:szCs w:val="20"/>
        </w:rPr>
        <w:t xml:space="preserve">so 3 (tri) </w:t>
      </w:r>
      <w:r>
        <w:rPr>
          <w:rFonts w:ascii="Arial" w:hAnsi="Arial" w:cs="Arial"/>
          <w:sz w:val="20"/>
          <w:szCs w:val="20"/>
        </w:rPr>
        <w:t>čist</w:t>
      </w:r>
      <w:r w:rsidR="002D62E7">
        <w:rPr>
          <w:rFonts w:ascii="Arial" w:hAnsi="Arial" w:cs="Arial"/>
          <w:sz w:val="20"/>
          <w:szCs w:val="20"/>
        </w:rPr>
        <w:t>a</w:t>
      </w:r>
      <w:r>
        <w:rPr>
          <w:rFonts w:ascii="Arial" w:hAnsi="Arial" w:cs="Arial"/>
          <w:sz w:val="20"/>
          <w:szCs w:val="20"/>
        </w:rPr>
        <w:t xml:space="preserve"> vozil</w:t>
      </w:r>
      <w:r w:rsidR="002D62E7">
        <w:rPr>
          <w:rFonts w:ascii="Arial" w:hAnsi="Arial" w:cs="Arial"/>
          <w:sz w:val="20"/>
          <w:szCs w:val="20"/>
        </w:rPr>
        <w:t>a</w:t>
      </w:r>
      <w:r>
        <w:rPr>
          <w:rFonts w:ascii="Arial" w:hAnsi="Arial" w:cs="Arial"/>
          <w:sz w:val="20"/>
          <w:szCs w:val="20"/>
        </w:rPr>
        <w:t>.</w:t>
      </w:r>
    </w:p>
    <w:p w14:paraId="6A515F2D" w14:textId="4EBD3C14" w:rsidR="004D64BF" w:rsidRDefault="004D64BF" w:rsidP="004C5178">
      <w:pPr>
        <w:jc w:val="both"/>
        <w:rPr>
          <w:rFonts w:ascii="Arial" w:hAnsi="Arial" w:cs="Arial"/>
          <w:iCs/>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481411AC" w14:textId="18FF2DAD" w:rsidR="00095447" w:rsidRPr="000C17E9" w:rsidRDefault="00366E97" w:rsidP="00095447">
      <w:pPr>
        <w:rPr>
          <w:rFonts w:ascii="Arial" w:hAnsi="Arial" w:cs="Arial"/>
          <w:sz w:val="20"/>
          <w:szCs w:val="20"/>
        </w:rPr>
      </w:pPr>
      <w:r w:rsidRPr="008647B3">
        <w:rPr>
          <w:rFonts w:ascii="Arial" w:hAnsi="Arial" w:cs="Arial"/>
          <w:sz w:val="20"/>
          <w:szCs w:val="20"/>
        </w:rPr>
        <w:t xml:space="preserve">Javno naročilo je </w:t>
      </w:r>
      <w:r w:rsidR="00095447" w:rsidRPr="000C17E9">
        <w:rPr>
          <w:rFonts w:ascii="Arial" w:hAnsi="Arial" w:cs="Arial"/>
          <w:sz w:val="20"/>
          <w:szCs w:val="20"/>
        </w:rPr>
        <w:t xml:space="preserve">razdeljeno na </w:t>
      </w:r>
      <w:r w:rsidR="002D62E7">
        <w:rPr>
          <w:rFonts w:ascii="Arial" w:hAnsi="Arial" w:cs="Arial"/>
          <w:sz w:val="20"/>
          <w:szCs w:val="20"/>
        </w:rPr>
        <w:t>4</w:t>
      </w:r>
      <w:r w:rsidR="009E1A03" w:rsidRPr="000C17E9">
        <w:rPr>
          <w:rFonts w:ascii="Arial" w:hAnsi="Arial" w:cs="Arial"/>
          <w:sz w:val="20"/>
          <w:szCs w:val="20"/>
        </w:rPr>
        <w:t xml:space="preserve"> (</w:t>
      </w:r>
      <w:r w:rsidR="002D62E7">
        <w:rPr>
          <w:rFonts w:ascii="Arial" w:hAnsi="Arial" w:cs="Arial"/>
          <w:sz w:val="20"/>
          <w:szCs w:val="20"/>
        </w:rPr>
        <w:t>štiri</w:t>
      </w:r>
      <w:r w:rsidR="009E1A03" w:rsidRPr="000C17E9">
        <w:rPr>
          <w:rFonts w:ascii="Arial" w:hAnsi="Arial" w:cs="Arial"/>
          <w:sz w:val="20"/>
          <w:szCs w:val="20"/>
        </w:rPr>
        <w:t>)</w:t>
      </w:r>
      <w:r w:rsidR="00095447" w:rsidRPr="000C17E9">
        <w:rPr>
          <w:rFonts w:ascii="Arial" w:hAnsi="Arial" w:cs="Arial"/>
          <w:sz w:val="20"/>
          <w:szCs w:val="20"/>
        </w:rPr>
        <w:t xml:space="preserve"> sklop</w:t>
      </w:r>
      <w:r w:rsidR="00334E8D">
        <w:rPr>
          <w:rFonts w:ascii="Arial" w:hAnsi="Arial" w:cs="Arial"/>
          <w:sz w:val="20"/>
          <w:szCs w:val="20"/>
        </w:rPr>
        <w:t>e</w:t>
      </w:r>
      <w:r w:rsidR="00095447" w:rsidRPr="000C17E9">
        <w:rPr>
          <w:rFonts w:ascii="Arial" w:hAnsi="Arial" w:cs="Arial"/>
          <w:sz w:val="20"/>
          <w:szCs w:val="20"/>
        </w:rPr>
        <w:t>:</w:t>
      </w:r>
    </w:p>
    <w:p w14:paraId="46506519" w14:textId="55D6D05A" w:rsidR="003539B7" w:rsidRDefault="00095447" w:rsidP="002859E1">
      <w:pPr>
        <w:pStyle w:val="Odstavekseznama"/>
        <w:numPr>
          <w:ilvl w:val="0"/>
          <w:numId w:val="27"/>
        </w:numPr>
        <w:contextualSpacing/>
        <w:rPr>
          <w:rFonts w:ascii="Arial" w:hAnsi="Arial" w:cs="Arial"/>
          <w:sz w:val="20"/>
        </w:rPr>
      </w:pPr>
      <w:bookmarkStart w:id="13" w:name="_Hlk176347853"/>
      <w:bookmarkStart w:id="14" w:name="_Hlk176355545"/>
      <w:r w:rsidRPr="003539B7">
        <w:rPr>
          <w:rFonts w:ascii="Arial" w:hAnsi="Arial" w:cs="Arial"/>
          <w:sz w:val="20"/>
        </w:rPr>
        <w:t xml:space="preserve">SKLOP 1: </w:t>
      </w:r>
      <w:r w:rsidR="003539B7" w:rsidRPr="003539B7">
        <w:rPr>
          <w:rFonts w:ascii="Arial" w:hAnsi="Arial" w:cs="Arial"/>
          <w:sz w:val="20"/>
        </w:rPr>
        <w:t>Najem novega e</w:t>
      </w:r>
      <w:r w:rsidRPr="003539B7">
        <w:rPr>
          <w:rFonts w:ascii="Arial" w:hAnsi="Arial" w:cs="Arial"/>
          <w:sz w:val="20"/>
        </w:rPr>
        <w:t>lektričn</w:t>
      </w:r>
      <w:r w:rsidR="003539B7" w:rsidRPr="003539B7">
        <w:rPr>
          <w:rFonts w:ascii="Arial" w:hAnsi="Arial" w:cs="Arial"/>
          <w:sz w:val="20"/>
        </w:rPr>
        <w:t>ega</w:t>
      </w:r>
      <w:r w:rsidRPr="003539B7">
        <w:rPr>
          <w:rFonts w:ascii="Arial" w:hAnsi="Arial" w:cs="Arial"/>
          <w:sz w:val="20"/>
        </w:rPr>
        <w:t xml:space="preserve"> osebn</w:t>
      </w:r>
      <w:r w:rsidR="003539B7" w:rsidRPr="003539B7">
        <w:rPr>
          <w:rFonts w:ascii="Arial" w:hAnsi="Arial" w:cs="Arial"/>
          <w:sz w:val="20"/>
        </w:rPr>
        <w:t>ega</w:t>
      </w:r>
      <w:r w:rsidRPr="003539B7">
        <w:rPr>
          <w:rFonts w:ascii="Arial" w:hAnsi="Arial" w:cs="Arial"/>
          <w:sz w:val="20"/>
        </w:rPr>
        <w:t xml:space="preserve"> vozil</w:t>
      </w:r>
      <w:r w:rsidR="003539B7" w:rsidRPr="003539B7">
        <w:rPr>
          <w:rFonts w:ascii="Arial" w:hAnsi="Arial" w:cs="Arial"/>
          <w:sz w:val="20"/>
        </w:rPr>
        <w:t>a</w:t>
      </w:r>
      <w:r w:rsidRPr="003539B7">
        <w:rPr>
          <w:rFonts w:ascii="Arial" w:hAnsi="Arial" w:cs="Arial"/>
          <w:sz w:val="20"/>
        </w:rPr>
        <w:t xml:space="preserve"> (limuzina)</w:t>
      </w:r>
      <w:r w:rsidR="00586749">
        <w:rPr>
          <w:rFonts w:ascii="Arial" w:hAnsi="Arial" w:cs="Arial"/>
          <w:sz w:val="20"/>
        </w:rPr>
        <w:t>, višjega cenovnega razreda</w:t>
      </w:r>
    </w:p>
    <w:p w14:paraId="00B8B4B0" w14:textId="069B4113" w:rsidR="00976BE4" w:rsidRDefault="00CC7E5C" w:rsidP="004F4150">
      <w:pPr>
        <w:pStyle w:val="Odstavekseznama"/>
        <w:numPr>
          <w:ilvl w:val="0"/>
          <w:numId w:val="27"/>
        </w:numPr>
        <w:contextualSpacing/>
        <w:rPr>
          <w:rFonts w:ascii="Arial" w:hAnsi="Arial" w:cs="Arial"/>
          <w:sz w:val="20"/>
        </w:rPr>
      </w:pPr>
      <w:r w:rsidRPr="00976BE4">
        <w:rPr>
          <w:rFonts w:ascii="Arial" w:hAnsi="Arial" w:cs="Arial"/>
          <w:sz w:val="20"/>
        </w:rPr>
        <w:t xml:space="preserve">SKLOP </w:t>
      </w:r>
      <w:r w:rsidR="00976BE4">
        <w:rPr>
          <w:rFonts w:ascii="Arial" w:hAnsi="Arial" w:cs="Arial"/>
          <w:sz w:val="20"/>
        </w:rPr>
        <w:t>2</w:t>
      </w:r>
      <w:r w:rsidRPr="00976BE4">
        <w:rPr>
          <w:rFonts w:ascii="Arial" w:hAnsi="Arial" w:cs="Arial"/>
          <w:sz w:val="20"/>
        </w:rPr>
        <w:t xml:space="preserve">: Najem </w:t>
      </w:r>
      <w:r w:rsidR="002D62E7" w:rsidRPr="00976BE4">
        <w:rPr>
          <w:rFonts w:ascii="Arial" w:hAnsi="Arial" w:cs="Arial"/>
          <w:sz w:val="20"/>
        </w:rPr>
        <w:t>rabljenih</w:t>
      </w:r>
      <w:r w:rsidRPr="00976BE4">
        <w:rPr>
          <w:rFonts w:ascii="Arial" w:hAnsi="Arial" w:cs="Arial"/>
          <w:sz w:val="20"/>
        </w:rPr>
        <w:t xml:space="preserve"> </w:t>
      </w:r>
      <w:r w:rsidR="00976BE4" w:rsidRPr="003539B7">
        <w:rPr>
          <w:rFonts w:ascii="Arial" w:hAnsi="Arial" w:cs="Arial"/>
          <w:sz w:val="20"/>
        </w:rPr>
        <w:t>električn</w:t>
      </w:r>
      <w:r w:rsidR="00976BE4">
        <w:rPr>
          <w:rFonts w:ascii="Arial" w:hAnsi="Arial" w:cs="Arial"/>
          <w:sz w:val="20"/>
        </w:rPr>
        <w:t>ih</w:t>
      </w:r>
      <w:r w:rsidR="00976BE4" w:rsidRPr="003539B7">
        <w:rPr>
          <w:rFonts w:ascii="Arial" w:hAnsi="Arial" w:cs="Arial"/>
          <w:sz w:val="20"/>
        </w:rPr>
        <w:t xml:space="preserve"> osebn</w:t>
      </w:r>
      <w:r w:rsidR="00976BE4">
        <w:rPr>
          <w:rFonts w:ascii="Arial" w:hAnsi="Arial" w:cs="Arial"/>
          <w:sz w:val="20"/>
        </w:rPr>
        <w:t>ih</w:t>
      </w:r>
      <w:r w:rsidR="00976BE4" w:rsidRPr="003539B7">
        <w:rPr>
          <w:rFonts w:ascii="Arial" w:hAnsi="Arial" w:cs="Arial"/>
          <w:sz w:val="20"/>
        </w:rPr>
        <w:t xml:space="preserve"> vozil (limuzina)</w:t>
      </w:r>
      <w:r w:rsidR="00586749">
        <w:rPr>
          <w:rFonts w:ascii="Arial" w:hAnsi="Arial" w:cs="Arial"/>
          <w:sz w:val="20"/>
        </w:rPr>
        <w:t>, višjega cenovnega razreda</w:t>
      </w:r>
    </w:p>
    <w:p w14:paraId="1AE075C7" w14:textId="497E114A" w:rsidR="00976BE4" w:rsidRDefault="00095447" w:rsidP="004F4150">
      <w:pPr>
        <w:pStyle w:val="Odstavekseznama"/>
        <w:numPr>
          <w:ilvl w:val="0"/>
          <w:numId w:val="27"/>
        </w:numPr>
        <w:contextualSpacing/>
        <w:rPr>
          <w:rFonts w:ascii="Arial" w:hAnsi="Arial" w:cs="Arial"/>
          <w:sz w:val="20"/>
        </w:rPr>
      </w:pPr>
      <w:r w:rsidRPr="00976BE4">
        <w:rPr>
          <w:rFonts w:ascii="Arial" w:hAnsi="Arial" w:cs="Arial"/>
          <w:sz w:val="20"/>
        </w:rPr>
        <w:t xml:space="preserve">SKLOP </w:t>
      </w:r>
      <w:r w:rsidR="00CC7E5C" w:rsidRPr="00976BE4">
        <w:rPr>
          <w:rFonts w:ascii="Arial" w:hAnsi="Arial" w:cs="Arial"/>
          <w:sz w:val="20"/>
        </w:rPr>
        <w:t>3</w:t>
      </w:r>
      <w:r w:rsidRPr="00976BE4">
        <w:rPr>
          <w:rFonts w:ascii="Arial" w:hAnsi="Arial" w:cs="Arial"/>
          <w:sz w:val="20"/>
        </w:rPr>
        <w:t xml:space="preserve">: </w:t>
      </w:r>
      <w:r w:rsidR="003539B7" w:rsidRPr="00976BE4">
        <w:rPr>
          <w:rFonts w:ascii="Arial" w:hAnsi="Arial" w:cs="Arial"/>
          <w:sz w:val="20"/>
        </w:rPr>
        <w:t>Najem rabljen</w:t>
      </w:r>
      <w:r w:rsidR="005466DC">
        <w:rPr>
          <w:rFonts w:ascii="Arial" w:hAnsi="Arial" w:cs="Arial"/>
          <w:sz w:val="20"/>
        </w:rPr>
        <w:t>ih</w:t>
      </w:r>
      <w:r w:rsidR="00976BE4">
        <w:rPr>
          <w:rFonts w:ascii="Arial" w:hAnsi="Arial" w:cs="Arial"/>
          <w:sz w:val="20"/>
        </w:rPr>
        <w:t xml:space="preserve"> osebn</w:t>
      </w:r>
      <w:r w:rsidR="005466DC">
        <w:rPr>
          <w:rFonts w:ascii="Arial" w:hAnsi="Arial" w:cs="Arial"/>
          <w:sz w:val="20"/>
        </w:rPr>
        <w:t>ih</w:t>
      </w:r>
      <w:r w:rsidR="00976BE4">
        <w:rPr>
          <w:rFonts w:ascii="Arial" w:hAnsi="Arial" w:cs="Arial"/>
          <w:sz w:val="20"/>
        </w:rPr>
        <w:t xml:space="preserve"> vozil (SUV), višj</w:t>
      </w:r>
      <w:r w:rsidR="00F24D2A">
        <w:rPr>
          <w:rFonts w:ascii="Arial" w:hAnsi="Arial" w:cs="Arial"/>
          <w:sz w:val="20"/>
        </w:rPr>
        <w:t xml:space="preserve">ega in srednjega </w:t>
      </w:r>
      <w:r w:rsidR="00976BE4">
        <w:rPr>
          <w:rFonts w:ascii="Arial" w:hAnsi="Arial" w:cs="Arial"/>
          <w:sz w:val="20"/>
        </w:rPr>
        <w:t>cenovn</w:t>
      </w:r>
      <w:r w:rsidR="00F24D2A">
        <w:rPr>
          <w:rFonts w:ascii="Arial" w:hAnsi="Arial" w:cs="Arial"/>
          <w:sz w:val="20"/>
        </w:rPr>
        <w:t>ega</w:t>
      </w:r>
      <w:r w:rsidR="00976BE4">
        <w:rPr>
          <w:rFonts w:ascii="Arial" w:hAnsi="Arial" w:cs="Arial"/>
          <w:sz w:val="20"/>
        </w:rPr>
        <w:t xml:space="preserve"> razred</w:t>
      </w:r>
      <w:r w:rsidR="00F24D2A">
        <w:rPr>
          <w:rFonts w:ascii="Arial" w:hAnsi="Arial" w:cs="Arial"/>
          <w:sz w:val="20"/>
        </w:rPr>
        <w:t>a</w:t>
      </w:r>
    </w:p>
    <w:p w14:paraId="7B187EF8" w14:textId="31970A06" w:rsidR="00095447" w:rsidRPr="00976BE4" w:rsidRDefault="00F24D2A" w:rsidP="004F4150">
      <w:pPr>
        <w:pStyle w:val="Odstavekseznama"/>
        <w:numPr>
          <w:ilvl w:val="0"/>
          <w:numId w:val="27"/>
        </w:numPr>
        <w:contextualSpacing/>
        <w:rPr>
          <w:rFonts w:ascii="Arial" w:hAnsi="Arial" w:cs="Arial"/>
          <w:sz w:val="20"/>
        </w:rPr>
      </w:pPr>
      <w:r>
        <w:rPr>
          <w:rFonts w:ascii="Arial" w:hAnsi="Arial" w:cs="Arial"/>
          <w:sz w:val="20"/>
        </w:rPr>
        <w:t xml:space="preserve">SKLOP 4: Najem </w:t>
      </w:r>
      <w:r w:rsidRPr="00976BE4">
        <w:rPr>
          <w:rFonts w:ascii="Arial" w:hAnsi="Arial" w:cs="Arial"/>
          <w:sz w:val="20"/>
        </w:rPr>
        <w:t>rabljen</w:t>
      </w:r>
      <w:r w:rsidR="0016060F">
        <w:rPr>
          <w:rFonts w:ascii="Arial" w:hAnsi="Arial" w:cs="Arial"/>
          <w:sz w:val="20"/>
        </w:rPr>
        <w:t>ih</w:t>
      </w:r>
      <w:r>
        <w:rPr>
          <w:rFonts w:ascii="Arial" w:hAnsi="Arial" w:cs="Arial"/>
          <w:sz w:val="20"/>
        </w:rPr>
        <w:t xml:space="preserve"> osebn</w:t>
      </w:r>
      <w:r w:rsidR="0016060F">
        <w:rPr>
          <w:rFonts w:ascii="Arial" w:hAnsi="Arial" w:cs="Arial"/>
          <w:sz w:val="20"/>
        </w:rPr>
        <w:t>ih</w:t>
      </w:r>
      <w:r>
        <w:rPr>
          <w:rFonts w:ascii="Arial" w:hAnsi="Arial" w:cs="Arial"/>
          <w:sz w:val="20"/>
        </w:rPr>
        <w:t xml:space="preserve"> vozil (SUV</w:t>
      </w:r>
      <w:r w:rsidR="0016060F">
        <w:rPr>
          <w:rFonts w:ascii="Arial" w:hAnsi="Arial" w:cs="Arial"/>
          <w:sz w:val="20"/>
        </w:rPr>
        <w:t xml:space="preserve"> in limuzina</w:t>
      </w:r>
      <w:r>
        <w:rPr>
          <w:rFonts w:ascii="Arial" w:hAnsi="Arial" w:cs="Arial"/>
          <w:sz w:val="20"/>
        </w:rPr>
        <w:t>)</w:t>
      </w:r>
      <w:r w:rsidR="0016060F">
        <w:rPr>
          <w:rFonts w:ascii="Arial" w:hAnsi="Arial" w:cs="Arial"/>
          <w:sz w:val="20"/>
        </w:rPr>
        <w:t xml:space="preserve">, višjega cenovnega razreda </w:t>
      </w:r>
      <w:bookmarkEnd w:id="13"/>
    </w:p>
    <w:p w14:paraId="6E44F793" w14:textId="66DAB5F1" w:rsidR="003539B7" w:rsidRDefault="003539B7" w:rsidP="003539B7">
      <w:pPr>
        <w:pStyle w:val="Odstavekseznama"/>
        <w:ind w:left="360"/>
        <w:contextualSpacing/>
        <w:rPr>
          <w:rFonts w:ascii="Arial" w:hAnsi="Arial" w:cs="Arial"/>
          <w:sz w:val="20"/>
        </w:rPr>
      </w:pPr>
    </w:p>
    <w:bookmarkEnd w:id="14"/>
    <w:p w14:paraId="5977B5A8" w14:textId="5D8962F3" w:rsidR="008647B3" w:rsidRPr="008647B3" w:rsidRDefault="008647B3" w:rsidP="008647B3">
      <w:pPr>
        <w:rPr>
          <w:rFonts w:ascii="Arial" w:hAnsi="Arial" w:cs="Arial"/>
          <w:sz w:val="20"/>
          <w:szCs w:val="20"/>
        </w:rPr>
      </w:pPr>
      <w:r w:rsidRPr="008647B3">
        <w:rPr>
          <w:rFonts w:ascii="Arial" w:hAnsi="Arial" w:cs="Arial"/>
          <w:sz w:val="20"/>
          <w:szCs w:val="20"/>
        </w:rPr>
        <w:t xml:space="preserve">Ponudniki lahko oddajo ponudbo za enega ali </w:t>
      </w:r>
      <w:r w:rsidR="00853DB4">
        <w:rPr>
          <w:rFonts w:ascii="Arial" w:hAnsi="Arial" w:cs="Arial"/>
          <w:sz w:val="20"/>
          <w:szCs w:val="20"/>
        </w:rPr>
        <w:t>več sklopov</w:t>
      </w:r>
      <w:r w:rsidRPr="008647B3">
        <w:rPr>
          <w:rFonts w:ascii="Arial" w:hAnsi="Arial" w:cs="Arial"/>
          <w:sz w:val="20"/>
          <w:szCs w:val="20"/>
        </w:rPr>
        <w:t>.</w:t>
      </w:r>
    </w:p>
    <w:p w14:paraId="579407D8" w14:textId="7731B43F" w:rsidR="008647B3" w:rsidRPr="008647B3" w:rsidRDefault="008647B3" w:rsidP="008647B3">
      <w:pPr>
        <w:jc w:val="both"/>
        <w:rPr>
          <w:rFonts w:ascii="Arial" w:hAnsi="Arial" w:cs="Arial"/>
          <w:sz w:val="20"/>
          <w:szCs w:val="20"/>
        </w:rPr>
      </w:pPr>
    </w:p>
    <w:p w14:paraId="5C6315EC" w14:textId="77777777" w:rsidR="00A24FEC" w:rsidRPr="00A24FEC" w:rsidRDefault="00A24FEC" w:rsidP="00A24FEC">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2AFB065A"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111FC1">
              <w:rPr>
                <w:rFonts w:ascii="Arial" w:hAnsi="Arial" w:cs="Arial"/>
                <w:position w:val="-2"/>
                <w:sz w:val="20"/>
                <w:szCs w:val="20"/>
              </w:rPr>
              <w:t>01</w:t>
            </w:r>
            <w:r w:rsidR="00077348" w:rsidRPr="00077348">
              <w:rPr>
                <w:rFonts w:ascii="Arial" w:hAnsi="Arial" w:cs="Arial"/>
                <w:position w:val="-2"/>
                <w:sz w:val="20"/>
                <w:szCs w:val="20"/>
              </w:rPr>
              <w:t>.</w:t>
            </w:r>
            <w:r w:rsidR="00111FC1">
              <w:rPr>
                <w:rFonts w:ascii="Arial" w:hAnsi="Arial" w:cs="Arial"/>
                <w:position w:val="-2"/>
                <w:sz w:val="20"/>
                <w:szCs w:val="20"/>
              </w:rPr>
              <w:t>10</w:t>
            </w:r>
            <w:r w:rsidRPr="00077348">
              <w:rPr>
                <w:rFonts w:ascii="Arial" w:hAnsi="Arial" w:cs="Arial"/>
                <w:position w:val="-2"/>
                <w:sz w:val="20"/>
                <w:szCs w:val="20"/>
              </w:rPr>
              <w:t>.20</w:t>
            </w:r>
            <w:r w:rsidR="00D51180" w:rsidRPr="00077348">
              <w:rPr>
                <w:rFonts w:ascii="Arial" w:hAnsi="Arial" w:cs="Arial"/>
                <w:position w:val="-2"/>
                <w:sz w:val="20"/>
                <w:szCs w:val="20"/>
              </w:rPr>
              <w:t>2</w:t>
            </w:r>
            <w:r w:rsidR="009C000A" w:rsidRPr="00077348">
              <w:rPr>
                <w:rFonts w:ascii="Arial" w:hAnsi="Arial" w:cs="Arial"/>
                <w:position w:val="-2"/>
                <w:sz w:val="20"/>
                <w:szCs w:val="20"/>
              </w:rPr>
              <w:t>4</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035544B7"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111FC1">
              <w:rPr>
                <w:rFonts w:ascii="Arial" w:hAnsi="Arial" w:cs="Arial"/>
                <w:position w:val="-2"/>
                <w:sz w:val="20"/>
                <w:szCs w:val="20"/>
              </w:rPr>
              <w:t>1</w:t>
            </w:r>
            <w:r w:rsidR="00E92F51">
              <w:rPr>
                <w:rFonts w:ascii="Arial" w:hAnsi="Arial" w:cs="Arial"/>
                <w:position w:val="-2"/>
                <w:sz w:val="20"/>
                <w:szCs w:val="20"/>
              </w:rPr>
              <w:t>5</w:t>
            </w:r>
            <w:r w:rsidR="00077348" w:rsidRPr="00077348">
              <w:rPr>
                <w:rFonts w:ascii="Arial" w:hAnsi="Arial" w:cs="Arial"/>
                <w:position w:val="-2"/>
                <w:sz w:val="20"/>
                <w:szCs w:val="20"/>
              </w:rPr>
              <w:t>.</w:t>
            </w:r>
            <w:r w:rsidR="00111FC1">
              <w:rPr>
                <w:rFonts w:ascii="Arial" w:hAnsi="Arial" w:cs="Arial"/>
                <w:position w:val="-2"/>
                <w:sz w:val="20"/>
                <w:szCs w:val="20"/>
              </w:rPr>
              <w:t>10</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9C000A" w:rsidRPr="00077348">
              <w:rPr>
                <w:rFonts w:ascii="Arial" w:hAnsi="Arial" w:cs="Arial"/>
                <w:position w:val="-2"/>
                <w:sz w:val="20"/>
                <w:szCs w:val="20"/>
              </w:rPr>
              <w:t>4</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7F277385" w:rsidR="00366E97" w:rsidRPr="00077348" w:rsidRDefault="00111FC1" w:rsidP="00D51180">
            <w:pPr>
              <w:jc w:val="right"/>
              <w:rPr>
                <w:rFonts w:ascii="Arial" w:hAnsi="Arial" w:cs="Arial"/>
                <w:sz w:val="20"/>
                <w:szCs w:val="20"/>
              </w:rPr>
            </w:pPr>
            <w:r>
              <w:rPr>
                <w:rFonts w:ascii="Arial" w:hAnsi="Arial" w:cs="Arial"/>
                <w:position w:val="-2"/>
                <w:sz w:val="20"/>
                <w:szCs w:val="20"/>
              </w:rPr>
              <w:t>15</w:t>
            </w:r>
            <w:r w:rsidR="00077348" w:rsidRPr="00077348">
              <w:rPr>
                <w:rFonts w:ascii="Arial" w:hAnsi="Arial" w:cs="Arial"/>
                <w:position w:val="-2"/>
                <w:sz w:val="20"/>
                <w:szCs w:val="20"/>
              </w:rPr>
              <w:t>.</w:t>
            </w:r>
            <w:r>
              <w:rPr>
                <w:rFonts w:ascii="Arial" w:hAnsi="Arial" w:cs="Arial"/>
                <w:position w:val="-2"/>
                <w:sz w:val="20"/>
                <w:szCs w:val="20"/>
              </w:rPr>
              <w:t>10</w:t>
            </w:r>
            <w:r w:rsidR="00077348" w:rsidRPr="00077348">
              <w:rPr>
                <w:rFonts w:ascii="Arial" w:hAnsi="Arial" w:cs="Arial"/>
                <w:position w:val="-2"/>
                <w:sz w:val="20"/>
                <w:szCs w:val="20"/>
              </w:rPr>
              <w:t>.2024</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lastRenderedPageBreak/>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1E50C0EE"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6A358B">
        <w:rPr>
          <w:rFonts w:ascii="Arial" w:hAnsi="Arial" w:cs="Arial"/>
          <w:sz w:val="20"/>
          <w:szCs w:val="20"/>
        </w:rPr>
        <w:t>01</w:t>
      </w:r>
      <w:r w:rsidR="00077348">
        <w:rPr>
          <w:rFonts w:ascii="Arial" w:hAnsi="Arial" w:cs="Arial"/>
          <w:sz w:val="20"/>
          <w:szCs w:val="20"/>
        </w:rPr>
        <w:t>.</w:t>
      </w:r>
      <w:r w:rsidR="006A358B">
        <w:rPr>
          <w:rFonts w:ascii="Arial" w:hAnsi="Arial" w:cs="Arial"/>
          <w:sz w:val="20"/>
          <w:szCs w:val="20"/>
        </w:rPr>
        <w:t>10</w:t>
      </w:r>
      <w:r w:rsidR="00077348">
        <w:rPr>
          <w:rFonts w:ascii="Arial" w:hAnsi="Arial" w:cs="Arial"/>
          <w:sz w:val="20"/>
          <w:szCs w:val="20"/>
        </w:rPr>
        <w:t>.2024</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5" w:name="_Toc87525690"/>
      <w:bookmarkStart w:id="16" w:name="_Toc176763877"/>
      <w:r w:rsidRPr="003F7291">
        <w:rPr>
          <w:i w:val="0"/>
          <w:sz w:val="20"/>
          <w:szCs w:val="20"/>
        </w:rPr>
        <w:t>Ponudnik</w:t>
      </w:r>
      <w:bookmarkEnd w:id="15"/>
      <w:bookmarkEnd w:id="16"/>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0C908F90"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Pr="00513FBA">
        <w:rPr>
          <w:rFonts w:ascii="Arial" w:hAnsi="Arial" w:cs="Arial"/>
          <w:i w:val="0"/>
          <w:sz w:val="20"/>
        </w:rPr>
        <w:t xml:space="preserve">, ki </w:t>
      </w:r>
      <w:r w:rsidR="00A24FEC">
        <w:rPr>
          <w:rFonts w:ascii="Arial" w:hAnsi="Arial" w:cs="Arial"/>
          <w:i w:val="0"/>
          <w:sz w:val="20"/>
        </w:rPr>
        <w:t>so</w:t>
      </w:r>
      <w:r w:rsidRPr="00513FBA">
        <w:rPr>
          <w:rFonts w:ascii="Arial" w:hAnsi="Arial" w:cs="Arial"/>
          <w:i w:val="0"/>
          <w:sz w:val="20"/>
        </w:rPr>
        <w:t xml:space="preserve"> predmet tega javnega naročila in izpolnjuje vse pogoje in zahteve iz te razpisne dokumentacije.</w:t>
      </w:r>
    </w:p>
    <w:p w14:paraId="4F7FD9AE" w14:textId="2D87F4E7" w:rsidR="00366E97" w:rsidRPr="00513FBA" w:rsidRDefault="00366E97" w:rsidP="002859E1">
      <w:pPr>
        <w:pStyle w:val="Naslov2"/>
        <w:numPr>
          <w:ilvl w:val="0"/>
          <w:numId w:val="18"/>
        </w:numPr>
        <w:rPr>
          <w:i w:val="0"/>
          <w:sz w:val="20"/>
          <w:szCs w:val="20"/>
        </w:rPr>
      </w:pPr>
      <w:bookmarkStart w:id="17" w:name="_Toc509672309"/>
      <w:bookmarkStart w:id="18" w:name="_Toc10194642"/>
      <w:bookmarkStart w:id="19" w:name="_Toc176763878"/>
      <w:r w:rsidRPr="00513FBA">
        <w:rPr>
          <w:i w:val="0"/>
          <w:sz w:val="20"/>
          <w:szCs w:val="20"/>
        </w:rPr>
        <w:t>Rok in način predložitve ponudbe</w:t>
      </w:r>
      <w:bookmarkEnd w:id="17"/>
      <w:bookmarkEnd w:id="18"/>
      <w:bookmarkEnd w:id="19"/>
    </w:p>
    <w:p w14:paraId="76CEC20D" w14:textId="77777777" w:rsidR="00366E97" w:rsidRPr="00513FBA" w:rsidRDefault="00366E97" w:rsidP="00366E97">
      <w:pPr>
        <w:rPr>
          <w:rFonts w:ascii="Arial" w:hAnsi="Arial" w:cs="Arial"/>
          <w:sz w:val="20"/>
          <w:szCs w:val="20"/>
        </w:rPr>
      </w:pPr>
    </w:p>
    <w:p w14:paraId="78ED2E0A" w14:textId="77777777" w:rsidR="004C58AF" w:rsidRPr="00F2744D" w:rsidRDefault="004C58AF" w:rsidP="004C58AF">
      <w:pPr>
        <w:spacing w:after="160" w:line="252" w:lineRule="auto"/>
        <w:jc w:val="both"/>
        <w:rPr>
          <w:rFonts w:ascii="Arial" w:hAnsi="Arial" w:cs="Arial"/>
          <w:sz w:val="20"/>
          <w:szCs w:val="20"/>
        </w:rPr>
      </w:pPr>
      <w:bookmarkStart w:id="20" w:name="_Toc467501160"/>
      <w:bookmarkStart w:id="21" w:name="_Toc467501161"/>
      <w:bookmarkStart w:id="22" w:name="_Toc336851733"/>
      <w:bookmarkStart w:id="23" w:name="_Toc336851781"/>
      <w:bookmarkStart w:id="24" w:name="_Toc509672310"/>
      <w:bookmarkStart w:id="25" w:name="_Toc10194643"/>
      <w:bookmarkEnd w:id="20"/>
      <w:bookmarkEnd w:id="21"/>
      <w:r w:rsidRPr="00F2744D">
        <w:rPr>
          <w:rFonts w:ascii="Arial" w:hAnsi="Arial" w:cs="Arial"/>
          <w:sz w:val="20"/>
          <w:szCs w:val="20"/>
        </w:rPr>
        <w:t xml:space="preserve">Ponudniki morajo ponudbe predložiti v informacijski sistem e-JN na spletnem naslovu </w:t>
      </w:r>
      <w:hyperlink r:id="rId9"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3E0C3503"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755A85D5" w14:textId="77777777" w:rsidR="004C58AF" w:rsidRPr="00F2744D" w:rsidRDefault="004C58AF" w:rsidP="004C58AF">
      <w:pPr>
        <w:spacing w:after="160" w:line="260" w:lineRule="atLeast"/>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2CCD431A" w14:textId="735AAE08"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6A358B">
        <w:rPr>
          <w:rFonts w:ascii="Arial" w:hAnsi="Arial" w:cs="Arial"/>
          <w:b/>
          <w:sz w:val="20"/>
          <w:szCs w:val="20"/>
        </w:rPr>
        <w:t>15</w:t>
      </w:r>
      <w:r w:rsidR="00077348" w:rsidRPr="00077348">
        <w:rPr>
          <w:rFonts w:ascii="Arial" w:hAnsi="Arial" w:cs="Arial"/>
          <w:b/>
          <w:sz w:val="20"/>
          <w:szCs w:val="20"/>
        </w:rPr>
        <w:t>.</w:t>
      </w:r>
      <w:r w:rsidR="006A358B">
        <w:rPr>
          <w:rFonts w:ascii="Arial" w:hAnsi="Arial" w:cs="Arial"/>
          <w:b/>
          <w:sz w:val="20"/>
          <w:szCs w:val="20"/>
        </w:rPr>
        <w:t>10</w:t>
      </w:r>
      <w:r w:rsidR="00077348" w:rsidRPr="00077348">
        <w:rPr>
          <w:rFonts w:ascii="Arial" w:hAnsi="Arial" w:cs="Arial"/>
          <w:b/>
          <w:sz w:val="20"/>
          <w:szCs w:val="20"/>
        </w:rPr>
        <w:t>.</w:t>
      </w:r>
      <w:r w:rsidRPr="00077348">
        <w:rPr>
          <w:rFonts w:ascii="Arial" w:hAnsi="Arial" w:cs="Arial"/>
          <w:b/>
          <w:sz w:val="20"/>
          <w:szCs w:val="20"/>
        </w:rPr>
        <w:t>2024</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599406B3"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D1DB18"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Po preteku roka za predložitev ponudbe ne bo več mogoče oddati.</w:t>
      </w:r>
    </w:p>
    <w:p w14:paraId="73CEE7EE" w14:textId="77777777" w:rsidR="004C58AF" w:rsidRPr="00F2744D" w:rsidRDefault="004C58AF" w:rsidP="004C58AF">
      <w:pPr>
        <w:autoSpaceDE w:val="0"/>
        <w:autoSpaceDN w:val="0"/>
        <w:adjustRightInd w:val="0"/>
        <w:spacing w:after="160" w:line="252" w:lineRule="auto"/>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63A488D9" w14:textId="77777777" w:rsidR="004C58AF" w:rsidRPr="00F2744D" w:rsidRDefault="004C58AF" w:rsidP="004C58AF">
      <w:pPr>
        <w:spacing w:after="160" w:line="252" w:lineRule="auto"/>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3A22E28C" w14:textId="77777777" w:rsidR="004C58AF" w:rsidRPr="00F2744D" w:rsidRDefault="004C58AF" w:rsidP="004C58AF">
      <w:pPr>
        <w:jc w:val="both"/>
        <w:rPr>
          <w:rFonts w:ascii="Arial" w:hAnsi="Arial" w:cs="Arial"/>
          <w:b/>
          <w:sz w:val="20"/>
          <w:szCs w:val="20"/>
        </w:rPr>
      </w:pPr>
      <w:r w:rsidRPr="00F2744D">
        <w:rPr>
          <w:rFonts w:ascii="Arial" w:hAnsi="Arial" w:cs="Arial"/>
          <w:sz w:val="20"/>
          <w:szCs w:val="20"/>
        </w:rPr>
        <w:lastRenderedPageBreak/>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4C58AF">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26" w:name="_Toc176763879"/>
      <w:r w:rsidRPr="00513FBA">
        <w:rPr>
          <w:i w:val="0"/>
          <w:sz w:val="20"/>
          <w:szCs w:val="20"/>
        </w:rPr>
        <w:t>Čas in kraj odpiranja ponudb</w:t>
      </w:r>
      <w:bookmarkEnd w:id="22"/>
      <w:bookmarkEnd w:id="23"/>
      <w:bookmarkEnd w:id="24"/>
      <w:bookmarkEnd w:id="25"/>
      <w:bookmarkEnd w:id="26"/>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488B6F37"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6A358B" w:rsidRPr="006A358B">
        <w:rPr>
          <w:rFonts w:ascii="Arial" w:hAnsi="Arial" w:cs="Arial"/>
          <w:b/>
          <w:sz w:val="20"/>
          <w:szCs w:val="20"/>
        </w:rPr>
        <w:t>15</w:t>
      </w:r>
      <w:r w:rsidR="00077348" w:rsidRPr="00077348">
        <w:rPr>
          <w:rFonts w:ascii="Arial" w:hAnsi="Arial" w:cs="Arial"/>
          <w:b/>
          <w:sz w:val="20"/>
          <w:szCs w:val="20"/>
        </w:rPr>
        <w:t>.</w:t>
      </w:r>
      <w:r w:rsidR="006A358B">
        <w:rPr>
          <w:rFonts w:ascii="Arial" w:hAnsi="Arial" w:cs="Arial"/>
          <w:b/>
          <w:sz w:val="20"/>
          <w:szCs w:val="20"/>
        </w:rPr>
        <w:t>10</w:t>
      </w:r>
      <w:r w:rsidR="00077348" w:rsidRPr="00077348">
        <w:rPr>
          <w:rFonts w:ascii="Arial" w:hAnsi="Arial" w:cs="Arial"/>
          <w:b/>
          <w:sz w:val="20"/>
          <w:szCs w:val="20"/>
        </w:rPr>
        <w:t>.</w:t>
      </w:r>
      <w:r w:rsidR="00C70F7B" w:rsidRPr="00077348">
        <w:rPr>
          <w:rFonts w:ascii="Arial" w:hAnsi="Arial" w:cs="Arial"/>
          <w:b/>
          <w:sz w:val="20"/>
          <w:szCs w:val="20"/>
        </w:rPr>
        <w:t>202</w:t>
      </w:r>
      <w:r w:rsidR="009C000A" w:rsidRPr="00077348">
        <w:rPr>
          <w:rFonts w:ascii="Arial" w:hAnsi="Arial" w:cs="Arial"/>
          <w:b/>
          <w:sz w:val="20"/>
          <w:szCs w:val="20"/>
        </w:rPr>
        <w:t>4</w:t>
      </w:r>
      <w:r w:rsidRPr="00077348">
        <w:rPr>
          <w:rFonts w:ascii="Arial" w:hAnsi="Arial" w:cs="Arial"/>
          <w:b/>
          <w:sz w:val="20"/>
          <w:szCs w:val="20"/>
        </w:rPr>
        <w:t xml:space="preserve"> 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27" w:name="_Toc529353580"/>
      <w:bookmarkStart w:id="28" w:name="_Toc529354117"/>
      <w:bookmarkStart w:id="29" w:name="_Toc10194644"/>
      <w:bookmarkStart w:id="30" w:name="_Toc176763880"/>
      <w:bookmarkStart w:id="31" w:name="_Toc130197587"/>
      <w:bookmarkStart w:id="32" w:name="_Toc130198088"/>
      <w:bookmarkStart w:id="33" w:name="_Toc130198148"/>
      <w:bookmarkStart w:id="34" w:name="_Toc130799609"/>
      <w:bookmarkStart w:id="35" w:name="_Toc132106380"/>
      <w:bookmarkStart w:id="36" w:name="_Toc132424994"/>
      <w:bookmarkStart w:id="37" w:name="_Toc132432243"/>
      <w:bookmarkStart w:id="38" w:name="_Toc157334780"/>
      <w:bookmarkStart w:id="39" w:name="_Toc125192846"/>
      <w:bookmarkStart w:id="40" w:name="_Toc130197567"/>
      <w:bookmarkStart w:id="41" w:name="_Toc130198068"/>
      <w:bookmarkStart w:id="42" w:name="_Toc130198128"/>
      <w:bookmarkStart w:id="43" w:name="_Toc130799589"/>
      <w:bookmarkStart w:id="44" w:name="_Toc132106360"/>
      <w:bookmarkStart w:id="45" w:name="_Toc132424974"/>
      <w:bookmarkStart w:id="46"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7"/>
      <w:bookmarkEnd w:id="28"/>
      <w:bookmarkEnd w:id="29"/>
      <w:bookmarkEnd w:id="30"/>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7" w:name="_Toc461782173"/>
      <w:bookmarkStart w:id="48" w:name="_Toc529353581"/>
      <w:bookmarkStart w:id="49" w:name="_Toc529354118"/>
      <w:bookmarkStart w:id="50" w:name="_Toc10194645"/>
      <w:bookmarkStart w:id="51" w:name="_Toc21506072"/>
      <w:bookmarkStart w:id="52" w:name="_Toc55901902"/>
      <w:bookmarkStart w:id="53" w:name="_Toc108010586"/>
      <w:bookmarkStart w:id="54" w:name="_Toc128743283"/>
      <w:bookmarkStart w:id="55" w:name="_Toc128743894"/>
      <w:bookmarkStart w:id="56" w:name="_Toc160440579"/>
      <w:bookmarkStart w:id="57" w:name="_Toc161399769"/>
      <w:bookmarkStart w:id="58" w:name="_Toc176763881"/>
      <w:r w:rsidRPr="00513FBA">
        <w:rPr>
          <w:sz w:val="20"/>
          <w:szCs w:val="20"/>
        </w:rPr>
        <w:t>5.1 Razlogi za izključitev</w:t>
      </w:r>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4C58AF">
        <w:rPr>
          <w:rFonts w:ascii="Arial" w:hAnsi="Arial" w:cs="Arial"/>
          <w:b/>
          <w:sz w:val="20"/>
          <w:szCs w:val="20"/>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lastRenderedPageBreak/>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r w:rsidRPr="00513FBA">
        <w:rPr>
          <w:sz w:val="20"/>
          <w:szCs w:val="20"/>
          <w:shd w:val="clear" w:color="auto" w:fill="FFFFFF"/>
        </w:rPr>
        <w:t>Pogoji za sodelovanje</w:t>
      </w:r>
      <w:bookmarkEnd w:id="60"/>
      <w:bookmarkEnd w:id="61"/>
      <w:bookmarkEnd w:id="62"/>
      <w:bookmarkEnd w:id="63"/>
      <w:bookmarkEnd w:id="64"/>
      <w:bookmarkEnd w:id="65"/>
      <w:bookmarkEnd w:id="66"/>
      <w:bookmarkEnd w:id="67"/>
      <w:bookmarkEnd w:id="68"/>
      <w:bookmarkEnd w:id="69"/>
      <w:bookmarkEnd w:id="70"/>
      <w:bookmarkEnd w:id="71"/>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0BD3DA16" w14:textId="37958208" w:rsidR="00A24FEC" w:rsidRPr="00A24FEC" w:rsidRDefault="00A24FEC" w:rsidP="00A24FEC">
      <w:pPr>
        <w:widowControl w:val="0"/>
        <w:jc w:val="both"/>
        <w:rPr>
          <w:rFonts w:ascii="Arial" w:hAnsi="Arial" w:cs="Arial"/>
          <w:sz w:val="20"/>
          <w:szCs w:val="20"/>
        </w:rPr>
      </w:pPr>
      <w:r w:rsidRPr="00A24FEC">
        <w:rPr>
          <w:rFonts w:ascii="Arial" w:hAnsi="Arial" w:cs="Arial"/>
          <w:sz w:val="20"/>
          <w:szCs w:val="20"/>
        </w:rPr>
        <w:t xml:space="preserve">Gospodarski subjekt mora imeti registrirano dejavnost za </w:t>
      </w:r>
      <w:r w:rsidR="00EB7166">
        <w:rPr>
          <w:rFonts w:ascii="Arial" w:hAnsi="Arial" w:cs="Arial"/>
          <w:sz w:val="20"/>
          <w:szCs w:val="20"/>
        </w:rPr>
        <w:t xml:space="preserve">dajanje lahkih motornih vozil v najem in </w:t>
      </w:r>
      <w:r w:rsidRPr="00A24FEC">
        <w:rPr>
          <w:rFonts w:ascii="Arial" w:hAnsi="Arial" w:cs="Arial"/>
          <w:sz w:val="20"/>
          <w:szCs w:val="20"/>
        </w:rPr>
        <w:t>vsa potrebna dovoljenja za izvajanje te dejavnosti</w:t>
      </w:r>
      <w:r w:rsidR="00EB7166">
        <w:rPr>
          <w:rFonts w:ascii="Arial" w:hAnsi="Arial" w:cs="Arial"/>
          <w:sz w:val="20"/>
          <w:szCs w:val="20"/>
        </w:rPr>
        <w:t>.</w:t>
      </w:r>
    </w:p>
    <w:p w14:paraId="5B70D95B" w14:textId="77777777" w:rsidR="00A639DE" w:rsidRPr="00513FBA" w:rsidRDefault="00A639DE" w:rsidP="00513FBA">
      <w:pPr>
        <w:jc w:val="both"/>
        <w:rPr>
          <w:rFonts w:ascii="Arial" w:hAnsi="Arial" w:cs="Arial"/>
          <w:sz w:val="20"/>
          <w:szCs w:val="20"/>
        </w:rPr>
      </w:pPr>
    </w:p>
    <w:p w14:paraId="134F53B3" w14:textId="77AEE160"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2204724" w14:textId="5F8CEB69" w:rsidR="008E5582" w:rsidRPr="00513FBA" w:rsidRDefault="008E5582" w:rsidP="006E2CDD">
      <w:pPr>
        <w:widowControl w:val="0"/>
        <w:spacing w:after="160" w:line="252" w:lineRule="auto"/>
        <w:ind w:left="357"/>
        <w:jc w:val="both"/>
        <w:rPr>
          <w:rFonts w:ascii="Arial" w:hAnsi="Arial" w:cs="Arial"/>
          <w:sz w:val="20"/>
          <w:szCs w:val="20"/>
        </w:rPr>
      </w:pPr>
    </w:p>
    <w:p w14:paraId="50020956" w14:textId="77777777"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Pr="00513FBA" w:rsidRDefault="00455238" w:rsidP="00015DFC">
      <w:pPr>
        <w:pStyle w:val="Pripombabesedilo"/>
        <w:numPr>
          <w:ilvl w:val="0"/>
          <w:numId w:val="10"/>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471B8835" w14:textId="77777777" w:rsidR="006E2CDD" w:rsidRPr="00513FBA" w:rsidRDefault="006E2CDD" w:rsidP="006E2CDD">
      <w:pPr>
        <w:autoSpaceDE w:val="0"/>
        <w:autoSpaceDN w:val="0"/>
        <w:adjustRightInd w:val="0"/>
        <w:rPr>
          <w:rFonts w:ascii="Arial" w:hAnsi="Arial" w:cs="Arial"/>
          <w:b/>
          <w:color w:val="000000"/>
          <w:sz w:val="20"/>
          <w:szCs w:val="20"/>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2" w:name="_Toc176763883"/>
      <w:r w:rsidRPr="00513FBA">
        <w:rPr>
          <w:i w:val="0"/>
          <w:sz w:val="20"/>
          <w:szCs w:val="20"/>
        </w:rPr>
        <w:t>Finančna zavarovanja</w:t>
      </w:r>
      <w:bookmarkEnd w:id="72"/>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259C2A24"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40732">
        <w:rPr>
          <w:rFonts w:ascii="Arial" w:hAnsi="Arial" w:cs="Arial"/>
          <w:sz w:val="20"/>
          <w:szCs w:val="20"/>
        </w:rPr>
        <w:t>5</w:t>
      </w:r>
      <w:r w:rsidRPr="00513FBA">
        <w:rPr>
          <w:rFonts w:ascii="Arial" w:hAnsi="Arial" w:cs="Arial"/>
          <w:sz w:val="20"/>
          <w:szCs w:val="20"/>
        </w:rPr>
        <w:t xml:space="preserve"> – Vzorec menične izjave za dobro izvedbo pogodbenih obveznosti. V primeru izbora bo ponudnik naročniku</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lastRenderedPageBreak/>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3" w:name="_Toc522712038"/>
      <w:bookmarkStart w:id="74" w:name="_Toc522712155"/>
      <w:bookmarkStart w:id="75" w:name="_Toc522712311"/>
      <w:bookmarkStart w:id="76" w:name="_Toc522712375"/>
      <w:bookmarkStart w:id="77" w:name="_Toc522878583"/>
      <w:bookmarkStart w:id="78" w:name="_Toc522879549"/>
      <w:bookmarkStart w:id="79" w:name="_Toc64529988"/>
      <w:bookmarkStart w:id="80" w:name="_Toc89345064"/>
      <w:bookmarkStart w:id="81" w:name="_Toc176763884"/>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3"/>
      <w:bookmarkEnd w:id="74"/>
      <w:bookmarkEnd w:id="75"/>
      <w:bookmarkEnd w:id="76"/>
      <w:bookmarkEnd w:id="77"/>
      <w:bookmarkEnd w:id="78"/>
      <w:bookmarkEnd w:id="79"/>
      <w:bookmarkEnd w:id="80"/>
      <w:bookmarkEnd w:id="81"/>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41630888" w:rsidR="005B1CDD" w:rsidRPr="00896388" w:rsidRDefault="00754D82" w:rsidP="002859E1">
      <w:pPr>
        <w:pStyle w:val="Naslov2"/>
        <w:numPr>
          <w:ilvl w:val="0"/>
          <w:numId w:val="19"/>
        </w:numPr>
        <w:spacing w:before="0" w:after="0"/>
        <w:ind w:left="357" w:hanging="357"/>
        <w:rPr>
          <w:i w:val="0"/>
          <w:sz w:val="20"/>
          <w:szCs w:val="20"/>
          <w:lang w:val="x-none" w:eastAsia="x-none"/>
        </w:rPr>
      </w:pPr>
      <w:bookmarkStart w:id="82" w:name="_Toc176763885"/>
      <w:bookmarkStart w:id="83" w:name="_Toc55901905"/>
      <w:r w:rsidRPr="00896388">
        <w:rPr>
          <w:i w:val="0"/>
          <w:sz w:val="20"/>
          <w:szCs w:val="20"/>
        </w:rPr>
        <w:t xml:space="preserve">Tehnične </w:t>
      </w:r>
      <w:r w:rsidR="00896388" w:rsidRPr="00896388">
        <w:rPr>
          <w:i w:val="0"/>
          <w:sz w:val="20"/>
        </w:rPr>
        <w:t>zahteve naročnika</w:t>
      </w:r>
      <w:bookmarkEnd w:id="82"/>
      <w:r w:rsidR="00896388" w:rsidRPr="00896388">
        <w:rPr>
          <w:i w:val="0"/>
          <w:sz w:val="20"/>
          <w:szCs w:val="20"/>
        </w:rPr>
        <w:t xml:space="preserve"> </w:t>
      </w:r>
      <w:bookmarkEnd w:id="83"/>
    </w:p>
    <w:p w14:paraId="214FB640" w14:textId="7ED028B8" w:rsidR="005B1CDD" w:rsidRDefault="005B1CDD" w:rsidP="004A4FA5">
      <w:pPr>
        <w:rPr>
          <w:rFonts w:ascii="Arial" w:hAnsi="Arial" w:cs="Arial"/>
          <w:b/>
          <w:sz w:val="20"/>
          <w:szCs w:val="20"/>
          <w:lang w:eastAsia="x-none"/>
        </w:rPr>
      </w:pPr>
    </w:p>
    <w:p w14:paraId="12B72517" w14:textId="672604F5" w:rsidR="00B27EDF" w:rsidRDefault="00164FFC" w:rsidP="004A4FA5">
      <w:pPr>
        <w:rPr>
          <w:rFonts w:ascii="Arial" w:hAnsi="Arial" w:cs="Arial"/>
          <w:b/>
          <w:sz w:val="20"/>
          <w:szCs w:val="20"/>
          <w:lang w:eastAsia="x-none"/>
        </w:rPr>
      </w:pPr>
      <w:r>
        <w:rPr>
          <w:rFonts w:ascii="Arial" w:hAnsi="Arial" w:cs="Arial"/>
          <w:b/>
          <w:sz w:val="20"/>
          <w:szCs w:val="20"/>
          <w:lang w:eastAsia="x-none"/>
        </w:rPr>
        <w:t xml:space="preserve">8.1 </w:t>
      </w:r>
      <w:r w:rsidR="00B27EDF">
        <w:rPr>
          <w:rFonts w:ascii="Arial" w:hAnsi="Arial" w:cs="Arial"/>
          <w:b/>
          <w:sz w:val="20"/>
          <w:szCs w:val="20"/>
          <w:lang w:eastAsia="x-none"/>
        </w:rPr>
        <w:t xml:space="preserve">Tehnične zahteve za </w:t>
      </w:r>
      <w:r w:rsidR="00853DB4">
        <w:rPr>
          <w:rFonts w:ascii="Arial" w:hAnsi="Arial" w:cs="Arial"/>
          <w:b/>
          <w:sz w:val="20"/>
          <w:szCs w:val="20"/>
          <w:lang w:eastAsia="x-none"/>
        </w:rPr>
        <w:t>vse</w:t>
      </w:r>
      <w:r w:rsidR="00B27EDF">
        <w:rPr>
          <w:rFonts w:ascii="Arial" w:hAnsi="Arial" w:cs="Arial"/>
          <w:b/>
          <w:sz w:val="20"/>
          <w:szCs w:val="20"/>
          <w:lang w:eastAsia="x-none"/>
        </w:rPr>
        <w:t xml:space="preserve"> sklop</w:t>
      </w:r>
      <w:r w:rsidR="00853DB4">
        <w:rPr>
          <w:rFonts w:ascii="Arial" w:hAnsi="Arial" w:cs="Arial"/>
          <w:b/>
          <w:sz w:val="20"/>
          <w:szCs w:val="20"/>
          <w:lang w:eastAsia="x-none"/>
        </w:rPr>
        <w:t>e</w:t>
      </w:r>
      <w:r w:rsidR="00B27EDF">
        <w:rPr>
          <w:rFonts w:ascii="Arial" w:hAnsi="Arial" w:cs="Arial"/>
          <w:b/>
          <w:sz w:val="20"/>
          <w:szCs w:val="20"/>
          <w:lang w:eastAsia="x-none"/>
        </w:rPr>
        <w:t>:</w:t>
      </w:r>
    </w:p>
    <w:p w14:paraId="7475CD9E" w14:textId="77777777" w:rsidR="00B27EDF" w:rsidRDefault="00B27EDF" w:rsidP="004A4FA5">
      <w:pPr>
        <w:rPr>
          <w:rFonts w:ascii="Arial" w:hAnsi="Arial" w:cs="Arial"/>
          <w:b/>
          <w:sz w:val="20"/>
          <w:szCs w:val="20"/>
          <w:lang w:eastAsia="x-none"/>
        </w:rPr>
      </w:pPr>
    </w:p>
    <w:p w14:paraId="14407CCA" w14:textId="1554C1F4" w:rsidR="00B27EDF" w:rsidRPr="009B25D7" w:rsidRDefault="00B27EDF" w:rsidP="00B27EDF">
      <w:pPr>
        <w:ind w:left="11"/>
        <w:rPr>
          <w:rFonts w:ascii="Arial" w:hAnsi="Arial" w:cs="Arial"/>
          <w:b/>
          <w:color w:val="000000" w:themeColor="text1"/>
          <w:sz w:val="20"/>
          <w:szCs w:val="20"/>
        </w:rPr>
      </w:pPr>
      <w:r w:rsidRPr="009B25D7">
        <w:rPr>
          <w:rFonts w:ascii="Arial" w:hAnsi="Arial" w:cs="Arial"/>
          <w:b/>
          <w:color w:val="000000" w:themeColor="text1"/>
          <w:sz w:val="20"/>
          <w:szCs w:val="20"/>
        </w:rPr>
        <w:t>V storitev poslovnega najem</w:t>
      </w:r>
      <w:r>
        <w:rPr>
          <w:rFonts w:ascii="Arial" w:hAnsi="Arial" w:cs="Arial"/>
          <w:b/>
          <w:color w:val="000000" w:themeColor="text1"/>
          <w:sz w:val="20"/>
          <w:szCs w:val="20"/>
        </w:rPr>
        <w:t>a</w:t>
      </w:r>
      <w:r w:rsidRPr="009B25D7">
        <w:rPr>
          <w:rFonts w:ascii="Arial" w:hAnsi="Arial" w:cs="Arial"/>
          <w:b/>
          <w:color w:val="000000" w:themeColor="text1"/>
          <w:sz w:val="20"/>
          <w:szCs w:val="20"/>
        </w:rPr>
        <w:t xml:space="preserve"> </w:t>
      </w:r>
      <w:r>
        <w:rPr>
          <w:rFonts w:ascii="Arial" w:hAnsi="Arial" w:cs="Arial"/>
          <w:b/>
          <w:color w:val="000000" w:themeColor="text1"/>
          <w:sz w:val="20"/>
          <w:szCs w:val="20"/>
        </w:rPr>
        <w:t>(velja za vsa vozila) mora biti</w:t>
      </w:r>
      <w:r w:rsidRPr="009B25D7">
        <w:rPr>
          <w:rFonts w:ascii="Arial" w:hAnsi="Arial" w:cs="Arial"/>
          <w:b/>
          <w:color w:val="000000" w:themeColor="text1"/>
          <w:sz w:val="20"/>
          <w:szCs w:val="20"/>
        </w:rPr>
        <w:t xml:space="preserve"> vključeno:</w:t>
      </w:r>
    </w:p>
    <w:p w14:paraId="64347C7E" w14:textId="7381F268"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zavarovanje: polni kasko z 1% odbitno franšizo, zavarovanje potnikov AO in AO plus, zelena karta, zavarovane vse nevarnosti</w:t>
      </w:r>
      <w:r>
        <w:rPr>
          <w:rFonts w:ascii="Arial" w:hAnsi="Arial" w:cs="Arial"/>
          <w:sz w:val="20"/>
          <w:szCs w:val="20"/>
        </w:rPr>
        <w:t>,</w:t>
      </w:r>
    </w:p>
    <w:p w14:paraId="4C98D600" w14:textId="13A3A7C3"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letna vinjeta za uporabo avtocest v S</w:t>
      </w:r>
      <w:r>
        <w:rPr>
          <w:rFonts w:ascii="Arial" w:hAnsi="Arial" w:cs="Arial"/>
          <w:sz w:val="20"/>
          <w:szCs w:val="20"/>
        </w:rPr>
        <w:t>loveniji,</w:t>
      </w:r>
    </w:p>
    <w:p w14:paraId="1E568AE1" w14:textId="08679239"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stroški registracije</w:t>
      </w:r>
      <w:r>
        <w:rPr>
          <w:rFonts w:ascii="Arial" w:hAnsi="Arial" w:cs="Arial"/>
          <w:sz w:val="20"/>
          <w:szCs w:val="20"/>
        </w:rPr>
        <w:t>,</w:t>
      </w:r>
    </w:p>
    <w:p w14:paraId="791A9B26" w14:textId="086158E5"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redno servisno vzdrževanje po normativih proizvajalca</w:t>
      </w:r>
      <w:r>
        <w:rPr>
          <w:rFonts w:ascii="Arial" w:hAnsi="Arial" w:cs="Arial"/>
          <w:sz w:val="20"/>
          <w:szCs w:val="20"/>
        </w:rPr>
        <w:t>,</w:t>
      </w:r>
    </w:p>
    <w:p w14:paraId="0CBEF09A" w14:textId="199C07E9"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dostava vozila na servis in vrnitev na želeno lokacijo</w:t>
      </w:r>
      <w:r>
        <w:rPr>
          <w:rFonts w:ascii="Arial" w:hAnsi="Arial" w:cs="Arial"/>
          <w:sz w:val="20"/>
          <w:szCs w:val="20"/>
        </w:rPr>
        <w:t>,</w:t>
      </w:r>
    </w:p>
    <w:p w14:paraId="1420F7B9" w14:textId="11E82A66"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servis pnevmatik (zimske, letne, shramba)</w:t>
      </w:r>
      <w:r>
        <w:rPr>
          <w:rFonts w:ascii="Arial" w:hAnsi="Arial" w:cs="Arial"/>
          <w:sz w:val="20"/>
          <w:szCs w:val="20"/>
        </w:rPr>
        <w:t>,</w:t>
      </w:r>
    </w:p>
    <w:p w14:paraId="4FCC3B63" w14:textId="12AF39BD"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pomoč na cesti (24 urna asistenca po celi Evropi)</w:t>
      </w:r>
      <w:r>
        <w:rPr>
          <w:rFonts w:ascii="Arial" w:hAnsi="Arial" w:cs="Arial"/>
          <w:sz w:val="20"/>
          <w:szCs w:val="20"/>
        </w:rPr>
        <w:t>,</w:t>
      </w:r>
    </w:p>
    <w:p w14:paraId="690F343B" w14:textId="77777777"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nadomestno vozilo za čas rednega in izrednega servisa v enakem rangu kot najeto vozilo ali razred manj,</w:t>
      </w:r>
    </w:p>
    <w:p w14:paraId="0753B186" w14:textId="6746C15A"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pnevmatike, menjava in skladiščenje</w:t>
      </w:r>
      <w:r>
        <w:rPr>
          <w:rFonts w:ascii="Arial" w:hAnsi="Arial" w:cs="Arial"/>
          <w:sz w:val="20"/>
          <w:szCs w:val="20"/>
        </w:rPr>
        <w:t>,</w:t>
      </w:r>
    </w:p>
    <w:p w14:paraId="6E955F9D" w14:textId="77777777"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dodeljen skrbnik pogodbe in vozila.</w:t>
      </w:r>
    </w:p>
    <w:p w14:paraId="45D86646" w14:textId="2CEC4565" w:rsidR="00B27EDF" w:rsidRDefault="00B27EDF" w:rsidP="004A4FA5">
      <w:pPr>
        <w:rPr>
          <w:rFonts w:ascii="Arial" w:hAnsi="Arial" w:cs="Arial"/>
          <w:b/>
          <w:sz w:val="20"/>
          <w:szCs w:val="20"/>
          <w:lang w:eastAsia="x-none"/>
        </w:rPr>
      </w:pPr>
    </w:p>
    <w:p w14:paraId="7F2F0031" w14:textId="4FBF5F61" w:rsidR="00164FFC" w:rsidRDefault="00164FFC" w:rsidP="004A4FA5">
      <w:pPr>
        <w:rPr>
          <w:rFonts w:ascii="Arial" w:hAnsi="Arial" w:cs="Arial"/>
          <w:b/>
          <w:sz w:val="20"/>
          <w:szCs w:val="20"/>
          <w:lang w:eastAsia="x-none"/>
        </w:rPr>
      </w:pPr>
      <w:r>
        <w:rPr>
          <w:rFonts w:ascii="Arial" w:hAnsi="Arial" w:cs="Arial"/>
          <w:b/>
          <w:sz w:val="20"/>
          <w:szCs w:val="20"/>
          <w:lang w:eastAsia="x-none"/>
        </w:rPr>
        <w:t>Rok za pre</w:t>
      </w:r>
      <w:r w:rsidR="00A50991">
        <w:rPr>
          <w:rFonts w:ascii="Arial" w:hAnsi="Arial" w:cs="Arial"/>
          <w:b/>
          <w:sz w:val="20"/>
          <w:szCs w:val="20"/>
          <w:lang w:eastAsia="x-none"/>
        </w:rPr>
        <w:t>dajo/pre</w:t>
      </w:r>
      <w:r>
        <w:rPr>
          <w:rFonts w:ascii="Arial" w:hAnsi="Arial" w:cs="Arial"/>
          <w:b/>
          <w:sz w:val="20"/>
          <w:szCs w:val="20"/>
          <w:lang w:eastAsia="x-none"/>
        </w:rPr>
        <w:t xml:space="preserve">vzem vozil: </w:t>
      </w:r>
    </w:p>
    <w:p w14:paraId="7DA14E34" w14:textId="16EE46AA" w:rsidR="00164FFC" w:rsidRPr="00164FFC" w:rsidRDefault="00164FFC" w:rsidP="004A4FA5">
      <w:pPr>
        <w:rPr>
          <w:rFonts w:ascii="Arial" w:hAnsi="Arial" w:cs="Arial"/>
          <w:sz w:val="20"/>
          <w:szCs w:val="20"/>
          <w:lang w:eastAsia="x-none"/>
        </w:rPr>
      </w:pPr>
      <w:r w:rsidRPr="00164FFC">
        <w:rPr>
          <w:rFonts w:ascii="Arial" w:hAnsi="Arial" w:cs="Arial"/>
          <w:sz w:val="20"/>
          <w:szCs w:val="20"/>
          <w:lang w:eastAsia="x-none"/>
        </w:rPr>
        <w:t xml:space="preserve">Rok za </w:t>
      </w:r>
      <w:r w:rsidR="00A50991">
        <w:rPr>
          <w:rFonts w:ascii="Arial" w:hAnsi="Arial" w:cs="Arial"/>
          <w:sz w:val="20"/>
          <w:szCs w:val="20"/>
          <w:lang w:eastAsia="x-none"/>
        </w:rPr>
        <w:t>predajo/</w:t>
      </w:r>
      <w:r w:rsidRPr="00164FFC">
        <w:rPr>
          <w:rFonts w:ascii="Arial" w:hAnsi="Arial" w:cs="Arial"/>
          <w:sz w:val="20"/>
          <w:szCs w:val="20"/>
          <w:lang w:eastAsia="x-none"/>
        </w:rPr>
        <w:t>prevzem vozil je najkasneje v 30 dneh, od obojestranskega podpisa pogodbe.</w:t>
      </w:r>
    </w:p>
    <w:p w14:paraId="45A54C23" w14:textId="77777777" w:rsidR="00B27EDF" w:rsidRDefault="00B27EDF" w:rsidP="004A4FA5">
      <w:pPr>
        <w:autoSpaceDE w:val="0"/>
        <w:autoSpaceDN w:val="0"/>
        <w:adjustRightInd w:val="0"/>
        <w:jc w:val="both"/>
        <w:rPr>
          <w:rFonts w:ascii="Arial" w:hAnsi="Arial" w:cs="Arial"/>
          <w:sz w:val="20"/>
          <w:szCs w:val="20"/>
        </w:rPr>
      </w:pPr>
      <w:bookmarkStart w:id="84" w:name="_Toc452471603"/>
      <w:bookmarkStart w:id="85" w:name="_Toc10194648"/>
      <w:bookmarkStart w:id="86" w:name="_Toc130197580"/>
      <w:bookmarkStart w:id="87" w:name="_Toc130198081"/>
      <w:bookmarkStart w:id="88" w:name="_Toc130198141"/>
      <w:bookmarkStart w:id="89" w:name="_Toc130799602"/>
      <w:bookmarkStart w:id="90" w:name="_Toc132106373"/>
      <w:bookmarkStart w:id="91" w:name="_Toc132424987"/>
      <w:bookmarkStart w:id="92" w:name="_Toc132432236"/>
      <w:bookmarkStart w:id="93" w:name="_Toc157334768"/>
      <w:bookmarkStart w:id="94" w:name="_Toc125192847"/>
      <w:bookmarkStart w:id="95" w:name="_Toc130197572"/>
      <w:bookmarkStart w:id="96" w:name="_Toc130198073"/>
      <w:bookmarkStart w:id="97" w:name="_Toc130198133"/>
      <w:bookmarkStart w:id="98" w:name="_Toc130799594"/>
      <w:bookmarkStart w:id="99" w:name="_Toc132106365"/>
      <w:bookmarkStart w:id="100" w:name="_Toc132424979"/>
      <w:bookmarkStart w:id="101" w:name="_Toc1324322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35253B9" w14:textId="77777777" w:rsidR="00164FFC" w:rsidRDefault="00164FFC" w:rsidP="004A4FA5">
      <w:pPr>
        <w:autoSpaceDE w:val="0"/>
        <w:autoSpaceDN w:val="0"/>
        <w:adjustRightInd w:val="0"/>
        <w:jc w:val="both"/>
        <w:rPr>
          <w:rFonts w:ascii="Arial" w:hAnsi="Arial" w:cs="Arial"/>
          <w:b/>
          <w:sz w:val="20"/>
          <w:szCs w:val="20"/>
        </w:rPr>
      </w:pPr>
    </w:p>
    <w:p w14:paraId="223F7FA6" w14:textId="61A92B9E" w:rsidR="00754D82" w:rsidRPr="00B27EDF" w:rsidRDefault="00164FFC" w:rsidP="004A4FA5">
      <w:pPr>
        <w:autoSpaceDE w:val="0"/>
        <w:autoSpaceDN w:val="0"/>
        <w:adjustRightInd w:val="0"/>
        <w:jc w:val="both"/>
        <w:rPr>
          <w:rFonts w:ascii="Arial" w:hAnsi="Arial" w:cs="Arial"/>
          <w:b/>
          <w:sz w:val="20"/>
          <w:szCs w:val="20"/>
        </w:rPr>
      </w:pPr>
      <w:r>
        <w:rPr>
          <w:rFonts w:ascii="Arial" w:hAnsi="Arial" w:cs="Arial"/>
          <w:b/>
          <w:sz w:val="20"/>
          <w:szCs w:val="20"/>
        </w:rPr>
        <w:t xml:space="preserve">8.2 </w:t>
      </w:r>
      <w:r w:rsidR="00410BF0" w:rsidRPr="00B27EDF">
        <w:rPr>
          <w:rFonts w:ascii="Arial" w:hAnsi="Arial" w:cs="Arial"/>
          <w:b/>
          <w:sz w:val="20"/>
          <w:szCs w:val="20"/>
        </w:rPr>
        <w:t xml:space="preserve">Tehnične zahteve </w:t>
      </w:r>
      <w:r>
        <w:rPr>
          <w:rFonts w:ascii="Arial" w:hAnsi="Arial" w:cs="Arial"/>
          <w:b/>
          <w:sz w:val="20"/>
          <w:szCs w:val="20"/>
        </w:rPr>
        <w:t xml:space="preserve">za vozila </w:t>
      </w:r>
      <w:r w:rsidR="00410BF0" w:rsidRPr="00B27EDF">
        <w:rPr>
          <w:rFonts w:ascii="Arial" w:hAnsi="Arial" w:cs="Arial"/>
          <w:b/>
          <w:sz w:val="20"/>
          <w:szCs w:val="20"/>
        </w:rPr>
        <w:t>po sklopih:</w:t>
      </w:r>
    </w:p>
    <w:p w14:paraId="4781E103" w14:textId="6926DA28" w:rsidR="00410BF0" w:rsidRDefault="00410BF0" w:rsidP="004A4FA5">
      <w:pPr>
        <w:autoSpaceDE w:val="0"/>
        <w:autoSpaceDN w:val="0"/>
        <w:adjustRightInd w:val="0"/>
        <w:jc w:val="both"/>
      </w:pPr>
    </w:p>
    <w:p w14:paraId="21F24AA0" w14:textId="526FC653" w:rsidR="004A4FA5" w:rsidRPr="004A4FA5" w:rsidRDefault="004A4FA5" w:rsidP="00DA0A39">
      <w:pPr>
        <w:shd w:val="clear" w:color="auto" w:fill="EEECE1" w:themeFill="background2"/>
        <w:contextualSpacing/>
        <w:rPr>
          <w:rFonts w:ascii="Arial" w:hAnsi="Arial" w:cs="Arial"/>
          <w:b/>
          <w:sz w:val="20"/>
        </w:rPr>
      </w:pPr>
      <w:r w:rsidRPr="004A4FA5">
        <w:rPr>
          <w:rFonts w:ascii="Arial" w:hAnsi="Arial" w:cs="Arial"/>
          <w:b/>
          <w:sz w:val="20"/>
        </w:rPr>
        <w:t>SKLOP 1: Najem novega električnega osebnega vozila (limuzina)</w:t>
      </w:r>
      <w:r w:rsidR="00586749">
        <w:rPr>
          <w:rFonts w:ascii="Arial" w:hAnsi="Arial" w:cs="Arial"/>
          <w:b/>
          <w:sz w:val="20"/>
        </w:rPr>
        <w:t>, višjega cenovnega razreda</w:t>
      </w:r>
    </w:p>
    <w:p w14:paraId="1C40486A" w14:textId="77777777" w:rsidR="004A4FA5" w:rsidRDefault="004A4FA5" w:rsidP="004A4FA5">
      <w:pPr>
        <w:autoSpaceDE w:val="0"/>
        <w:autoSpaceDN w:val="0"/>
        <w:adjustRightInd w:val="0"/>
        <w:jc w:val="both"/>
      </w:pPr>
    </w:p>
    <w:p w14:paraId="311C6604" w14:textId="73C52C36" w:rsidR="008E71DE" w:rsidRPr="00321798" w:rsidRDefault="008C5454" w:rsidP="004A4FA5">
      <w:pPr>
        <w:autoSpaceDE w:val="0"/>
        <w:autoSpaceDN w:val="0"/>
        <w:adjustRightInd w:val="0"/>
        <w:jc w:val="both"/>
        <w:rPr>
          <w:rFonts w:ascii="Arial" w:hAnsi="Arial" w:cs="Arial"/>
          <w:b/>
          <w:sz w:val="20"/>
          <w:szCs w:val="20"/>
        </w:rPr>
      </w:pPr>
      <w:r w:rsidRPr="00321798">
        <w:rPr>
          <w:rFonts w:ascii="Arial" w:hAnsi="Arial" w:cs="Arial"/>
          <w:b/>
          <w:sz w:val="20"/>
          <w:szCs w:val="20"/>
        </w:rPr>
        <w:t>E</w:t>
      </w:r>
      <w:r w:rsidR="004A4FA5" w:rsidRPr="00321798">
        <w:rPr>
          <w:rFonts w:ascii="Arial" w:hAnsi="Arial" w:cs="Arial"/>
          <w:b/>
          <w:sz w:val="20"/>
          <w:szCs w:val="20"/>
        </w:rPr>
        <w:t xml:space="preserve">lektrično osebno vozilo </w:t>
      </w:r>
      <w:r w:rsidR="00321798">
        <w:rPr>
          <w:rFonts w:ascii="Arial" w:hAnsi="Arial" w:cs="Arial"/>
          <w:b/>
          <w:sz w:val="20"/>
          <w:szCs w:val="20"/>
        </w:rPr>
        <w:t xml:space="preserve">(limuzina) </w:t>
      </w:r>
      <w:r w:rsidR="004A4FA5" w:rsidRPr="00321798">
        <w:rPr>
          <w:rFonts w:ascii="Arial" w:hAnsi="Arial" w:cs="Arial"/>
          <w:b/>
          <w:sz w:val="20"/>
          <w:szCs w:val="20"/>
        </w:rPr>
        <w:t>mora izpolnjevati naslednje tehnične zahteve:</w:t>
      </w:r>
    </w:p>
    <w:p w14:paraId="10D0CA2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Novo vozilo</w:t>
      </w:r>
    </w:p>
    <w:p w14:paraId="34E8E70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Motor: Električni min 200 kW</w:t>
      </w:r>
    </w:p>
    <w:p w14:paraId="65F2F63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Doseg vožnje po WLTP: min 510 km </w:t>
      </w:r>
    </w:p>
    <w:p w14:paraId="34DC888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Dolžina vozila: vsaj 4.700 mm</w:t>
      </w:r>
    </w:p>
    <w:p w14:paraId="0B6F6AA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Prenos: avtomatski</w:t>
      </w:r>
    </w:p>
    <w:p w14:paraId="4C5A816C"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Število sedežev: 5</w:t>
      </w:r>
    </w:p>
    <w:p w14:paraId="4723EB6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Število vrat: min 4</w:t>
      </w:r>
    </w:p>
    <w:p w14:paraId="480A4F64"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Avtomatska klimatska naprava</w:t>
      </w:r>
    </w:p>
    <w:p w14:paraId="4E94970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Barva: bela </w:t>
      </w:r>
    </w:p>
    <w:p w14:paraId="3572D05E"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Notranjost: v črni barvi, usnje</w:t>
      </w:r>
    </w:p>
    <w:p w14:paraId="10B08469"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Parkirni senzorji spredaj in zadaj s kamero za vzvratno vožnjo</w:t>
      </w:r>
    </w:p>
    <w:p w14:paraId="5ED476F3"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proofErr w:type="spellStart"/>
      <w:r w:rsidRPr="008C5454">
        <w:rPr>
          <w:rFonts w:ascii="Arial" w:eastAsia="Arial" w:hAnsi="Arial" w:cs="Arial"/>
          <w:sz w:val="20"/>
          <w:szCs w:val="22"/>
        </w:rPr>
        <w:t>Tempomat</w:t>
      </w:r>
      <w:proofErr w:type="spellEnd"/>
      <w:r w:rsidRPr="008C5454">
        <w:rPr>
          <w:rFonts w:ascii="Arial" w:eastAsia="Arial" w:hAnsi="Arial" w:cs="Arial"/>
          <w:sz w:val="20"/>
          <w:szCs w:val="22"/>
        </w:rPr>
        <w:t xml:space="preserve"> z avtomatskim uravnavanjem hitrosti</w:t>
      </w:r>
    </w:p>
    <w:p w14:paraId="17E43B1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Sistem za uravnavanje smeri na voznem pasu-</w:t>
      </w:r>
      <w:proofErr w:type="spellStart"/>
      <w:r w:rsidRPr="008C5454">
        <w:rPr>
          <w:rFonts w:ascii="Arial" w:eastAsia="Arial" w:hAnsi="Arial" w:cs="Arial"/>
          <w:sz w:val="20"/>
          <w:szCs w:val="22"/>
        </w:rPr>
        <w:t>lane</w:t>
      </w:r>
      <w:proofErr w:type="spellEnd"/>
      <w:r w:rsidRPr="008C5454">
        <w:rPr>
          <w:rFonts w:ascii="Arial" w:eastAsia="Arial" w:hAnsi="Arial" w:cs="Arial"/>
          <w:sz w:val="20"/>
          <w:szCs w:val="22"/>
        </w:rPr>
        <w:t xml:space="preserve"> </w:t>
      </w:r>
      <w:proofErr w:type="spellStart"/>
      <w:r w:rsidRPr="008C5454">
        <w:rPr>
          <w:rFonts w:ascii="Arial" w:eastAsia="Arial" w:hAnsi="Arial" w:cs="Arial"/>
          <w:sz w:val="20"/>
          <w:szCs w:val="22"/>
        </w:rPr>
        <w:t>assist</w:t>
      </w:r>
      <w:proofErr w:type="spellEnd"/>
    </w:p>
    <w:p w14:paraId="29BADF8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Električni pomik sprednjih in zadnjih stekel</w:t>
      </w:r>
    </w:p>
    <w:p w14:paraId="011D3A06"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lastRenderedPageBreak/>
        <w:t>Alarm</w:t>
      </w:r>
    </w:p>
    <w:p w14:paraId="5947A9B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Sistem za prostoročno telefoniranje</w:t>
      </w:r>
    </w:p>
    <w:p w14:paraId="2D466111"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Polnilni kabel za gospodinjske električne in javne polnilne postaje</w:t>
      </w:r>
    </w:p>
    <w:p w14:paraId="0006A61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Možnost polnjenja na AC polnilnicah min 11KW in CCS polnilnih postajah vsaj </w:t>
      </w:r>
    </w:p>
    <w:p w14:paraId="1A1E7CD3"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205 KW</w:t>
      </w:r>
    </w:p>
    <w:p w14:paraId="1EA77489"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 ogledala</w:t>
      </w:r>
    </w:p>
    <w:p w14:paraId="192E70A6"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Zaslon na dotik</w:t>
      </w:r>
    </w:p>
    <w:p w14:paraId="25A45F81"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Digitalni instrumenti</w:t>
      </w:r>
    </w:p>
    <w:p w14:paraId="2DF0B17B"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Centralno zaklepanje brez ključa</w:t>
      </w:r>
    </w:p>
    <w:p w14:paraId="05D57874"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Senzor dežja</w:t>
      </w:r>
    </w:p>
    <w:p w14:paraId="697AB98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 nastavitev sedežev</w:t>
      </w:r>
    </w:p>
    <w:p w14:paraId="242C638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Ogrevanje sedežev</w:t>
      </w:r>
    </w:p>
    <w:p w14:paraId="55F2488B"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Ogrevanje volana</w:t>
      </w:r>
    </w:p>
    <w:p w14:paraId="4AD5DFE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ABS  sistem</w:t>
      </w:r>
    </w:p>
    <w:p w14:paraId="09FC625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ESP sistem</w:t>
      </w:r>
    </w:p>
    <w:p w14:paraId="32564667"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32D7B53C" w14:textId="77777777" w:rsidR="008C5454" w:rsidRPr="008C5454" w:rsidRDefault="008C5454" w:rsidP="008C5454">
      <w:pPr>
        <w:spacing w:after="4" w:line="259" w:lineRule="auto"/>
        <w:contextualSpacing/>
        <w:jc w:val="both"/>
        <w:rPr>
          <w:rFonts w:ascii="Arial" w:eastAsia="Arial" w:hAnsi="Arial" w:cs="Arial"/>
          <w:b/>
          <w:sz w:val="20"/>
          <w:szCs w:val="22"/>
        </w:rPr>
      </w:pPr>
      <w:r w:rsidRPr="008C5454">
        <w:rPr>
          <w:rFonts w:ascii="Arial" w:eastAsia="Arial" w:hAnsi="Arial" w:cs="Arial"/>
          <w:b/>
          <w:sz w:val="20"/>
          <w:szCs w:val="22"/>
        </w:rPr>
        <w:t>Dodatna oprema:</w:t>
      </w:r>
    </w:p>
    <w:p w14:paraId="1850942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18'' platišča</w:t>
      </w:r>
    </w:p>
    <w:p w14:paraId="664FFEA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Obvezna oprema v skladu s slovensko zakonodajo (prva pomoč, varnostni trikotnik, rezervne sijalke)</w:t>
      </w:r>
    </w:p>
    <w:p w14:paraId="25E8EA6B"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7375C29D" w14:textId="77777777" w:rsidR="008C5454" w:rsidRPr="008C5454" w:rsidRDefault="008C5454" w:rsidP="008C5454">
      <w:pPr>
        <w:spacing w:after="4" w:line="259" w:lineRule="auto"/>
        <w:contextualSpacing/>
        <w:jc w:val="both"/>
        <w:rPr>
          <w:rFonts w:ascii="Arial" w:eastAsia="Arial" w:hAnsi="Arial" w:cs="Arial"/>
          <w:b/>
          <w:sz w:val="20"/>
          <w:szCs w:val="22"/>
        </w:rPr>
      </w:pPr>
      <w:r w:rsidRPr="008C5454">
        <w:rPr>
          <w:rFonts w:ascii="Arial" w:eastAsia="Arial" w:hAnsi="Arial" w:cs="Arial"/>
          <w:b/>
          <w:sz w:val="20"/>
          <w:szCs w:val="22"/>
        </w:rPr>
        <w:t>Dodatna zahteva:</w:t>
      </w:r>
    </w:p>
    <w:p w14:paraId="07B806A3" w14:textId="3C78629F"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Pr>
          <w:rFonts w:ascii="Arial" w:eastAsia="Arial" w:hAnsi="Arial" w:cs="Arial"/>
          <w:sz w:val="20"/>
          <w:szCs w:val="22"/>
        </w:rPr>
        <w:t>P</w:t>
      </w:r>
      <w:r w:rsidRPr="008C5454">
        <w:rPr>
          <w:rFonts w:ascii="Arial" w:eastAsia="Arial" w:hAnsi="Arial" w:cs="Arial"/>
          <w:sz w:val="20"/>
          <w:szCs w:val="22"/>
        </w:rPr>
        <w:t>revoženi km/leto minimalno 25.000 km</w:t>
      </w:r>
    </w:p>
    <w:p w14:paraId="39E34999"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5F8B36C4" w14:textId="7A488146" w:rsidR="008C5454" w:rsidRPr="008C5454" w:rsidRDefault="008C5454" w:rsidP="008C5454">
      <w:pPr>
        <w:spacing w:after="4" w:line="259" w:lineRule="auto"/>
        <w:contextualSpacing/>
        <w:jc w:val="both"/>
        <w:rPr>
          <w:rFonts w:ascii="Arial" w:eastAsia="Arial" w:hAnsi="Arial" w:cs="Arial"/>
          <w:sz w:val="20"/>
          <w:szCs w:val="22"/>
        </w:rPr>
      </w:pPr>
      <w:r w:rsidRPr="008C5454">
        <w:rPr>
          <w:rFonts w:ascii="Arial" w:eastAsia="Arial" w:hAnsi="Arial" w:cs="Arial"/>
          <w:b/>
          <w:sz w:val="20"/>
          <w:szCs w:val="22"/>
        </w:rPr>
        <w:t>Vrednost vozila:</w:t>
      </w:r>
      <w:r w:rsidRPr="008C5454">
        <w:rPr>
          <w:rFonts w:ascii="Arial" w:eastAsia="Arial" w:hAnsi="Arial" w:cs="Arial"/>
          <w:sz w:val="20"/>
          <w:szCs w:val="22"/>
        </w:rPr>
        <w:t xml:space="preserve"> do </w:t>
      </w:r>
      <w:r>
        <w:rPr>
          <w:rFonts w:ascii="Arial" w:eastAsia="Arial" w:hAnsi="Arial" w:cs="Arial"/>
          <w:sz w:val="20"/>
          <w:szCs w:val="22"/>
        </w:rPr>
        <w:t xml:space="preserve">največ </w:t>
      </w:r>
      <w:r w:rsidRPr="008C5454">
        <w:rPr>
          <w:rFonts w:ascii="Arial" w:eastAsia="Arial" w:hAnsi="Arial" w:cs="Arial"/>
          <w:sz w:val="20"/>
          <w:szCs w:val="22"/>
        </w:rPr>
        <w:t>45.000 EUR z DDV</w:t>
      </w:r>
    </w:p>
    <w:p w14:paraId="70960D19" w14:textId="6CF4314B" w:rsidR="002B5C7E" w:rsidRDefault="002B5C7E" w:rsidP="00004C87">
      <w:pPr>
        <w:contextualSpacing/>
        <w:jc w:val="both"/>
        <w:rPr>
          <w:rFonts w:ascii="Arial" w:hAnsi="Arial" w:cs="Arial"/>
          <w:sz w:val="20"/>
        </w:rPr>
      </w:pPr>
    </w:p>
    <w:p w14:paraId="6F13EF8C" w14:textId="51B52814" w:rsidR="005F67C6" w:rsidRPr="005C1791" w:rsidRDefault="005F67C6" w:rsidP="00004C87">
      <w:pPr>
        <w:contextualSpacing/>
        <w:jc w:val="both"/>
        <w:rPr>
          <w:rFonts w:ascii="Arial" w:hAnsi="Arial" w:cs="Arial"/>
          <w:b/>
          <w:sz w:val="20"/>
        </w:rPr>
      </w:pPr>
      <w:r w:rsidRPr="005C1791">
        <w:rPr>
          <w:rFonts w:ascii="Arial" w:hAnsi="Arial" w:cs="Arial"/>
          <w:b/>
          <w:sz w:val="20"/>
        </w:rPr>
        <w:t>Način dokazovanja:</w:t>
      </w:r>
    </w:p>
    <w:p w14:paraId="73940376" w14:textId="70ED5038" w:rsidR="002F5F28" w:rsidRPr="005C1791" w:rsidRDefault="002F5F28" w:rsidP="006460C9">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Ponudnik mora k ponudbeni dokumentaciji priložiti dokazila </w:t>
      </w:r>
      <w:r w:rsidR="005C1791" w:rsidRPr="005C1791">
        <w:rPr>
          <w:rFonts w:ascii="Arial" w:hAnsi="Arial" w:cs="Arial"/>
          <w:sz w:val="20"/>
          <w:szCs w:val="20"/>
        </w:rPr>
        <w:t xml:space="preserve">- </w:t>
      </w:r>
      <w:r w:rsidRPr="005C1791">
        <w:rPr>
          <w:rFonts w:ascii="Arial" w:hAnsi="Arial" w:cs="Arial"/>
          <w:sz w:val="20"/>
          <w:szCs w:val="20"/>
        </w:rPr>
        <w:t xml:space="preserve">tehnično dokumentacijo, </w:t>
      </w:r>
      <w:r w:rsidR="005C1791" w:rsidRPr="005C1791">
        <w:rPr>
          <w:rFonts w:ascii="Arial" w:hAnsi="Arial" w:cs="Arial"/>
          <w:sz w:val="20"/>
          <w:szCs w:val="20"/>
        </w:rPr>
        <w:t xml:space="preserve">iz katere izhaja, da vozilo </w:t>
      </w:r>
      <w:r w:rsidRPr="005C1791">
        <w:rPr>
          <w:rFonts w:ascii="Arial" w:hAnsi="Arial" w:cs="Arial"/>
          <w:sz w:val="20"/>
          <w:szCs w:val="20"/>
        </w:rPr>
        <w:t>izpolnj</w:t>
      </w:r>
      <w:r w:rsidR="005C1791" w:rsidRPr="005C1791">
        <w:rPr>
          <w:rFonts w:ascii="Arial" w:hAnsi="Arial" w:cs="Arial"/>
          <w:sz w:val="20"/>
          <w:szCs w:val="20"/>
        </w:rPr>
        <w:t xml:space="preserve">uje </w:t>
      </w:r>
      <w:r w:rsidRPr="005C1791">
        <w:rPr>
          <w:rFonts w:ascii="Arial" w:hAnsi="Arial" w:cs="Arial"/>
          <w:sz w:val="20"/>
          <w:szCs w:val="20"/>
        </w:rPr>
        <w:t>vse tehničn</w:t>
      </w:r>
      <w:r w:rsidR="005C1791" w:rsidRPr="005C1791">
        <w:rPr>
          <w:rFonts w:ascii="Arial" w:hAnsi="Arial" w:cs="Arial"/>
          <w:sz w:val="20"/>
          <w:szCs w:val="20"/>
        </w:rPr>
        <w:t>e</w:t>
      </w:r>
      <w:r w:rsidRPr="005C1791">
        <w:rPr>
          <w:rFonts w:ascii="Arial" w:hAnsi="Arial" w:cs="Arial"/>
          <w:sz w:val="20"/>
          <w:szCs w:val="20"/>
        </w:rPr>
        <w:t xml:space="preserve"> zahtev</w:t>
      </w:r>
      <w:r w:rsidR="005C1791" w:rsidRPr="005C1791">
        <w:rPr>
          <w:rFonts w:ascii="Arial" w:hAnsi="Arial" w:cs="Arial"/>
          <w:sz w:val="20"/>
          <w:szCs w:val="20"/>
        </w:rPr>
        <w:t>e naročnika</w:t>
      </w:r>
      <w:r w:rsidRPr="005C1791">
        <w:rPr>
          <w:rFonts w:ascii="Arial" w:hAnsi="Arial" w:cs="Arial"/>
          <w:sz w:val="20"/>
          <w:szCs w:val="20"/>
        </w:rPr>
        <w:t>,</w:t>
      </w:r>
    </w:p>
    <w:p w14:paraId="52422BA3" w14:textId="2FAE4ADB" w:rsidR="002F5F28" w:rsidRPr="005C1791" w:rsidRDefault="002F5F28" w:rsidP="006460C9">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Kopij</w:t>
      </w:r>
      <w:r w:rsidR="005C1791" w:rsidRPr="005C1791">
        <w:rPr>
          <w:rFonts w:ascii="Arial" w:hAnsi="Arial" w:cs="Arial"/>
          <w:sz w:val="20"/>
          <w:szCs w:val="20"/>
        </w:rPr>
        <w:t>a</w:t>
      </w:r>
      <w:r w:rsidRPr="005C1791">
        <w:rPr>
          <w:rFonts w:ascii="Arial" w:hAnsi="Arial" w:cs="Arial"/>
          <w:sz w:val="20"/>
          <w:szCs w:val="20"/>
        </w:rPr>
        <w:t xml:space="preserve"> </w:t>
      </w:r>
      <w:r w:rsidR="005C1791" w:rsidRPr="005C1791">
        <w:rPr>
          <w:rFonts w:ascii="Arial" w:hAnsi="Arial" w:cs="Arial"/>
          <w:sz w:val="20"/>
          <w:szCs w:val="20"/>
        </w:rPr>
        <w:t xml:space="preserve">kupoprodajne </w:t>
      </w:r>
      <w:r w:rsidRPr="005C1791">
        <w:rPr>
          <w:rFonts w:ascii="Arial" w:hAnsi="Arial" w:cs="Arial"/>
          <w:sz w:val="20"/>
          <w:szCs w:val="20"/>
        </w:rPr>
        <w:t xml:space="preserve">pogodbe ali računa </w:t>
      </w:r>
      <w:r w:rsidR="0044310B">
        <w:rPr>
          <w:rFonts w:ascii="Arial" w:hAnsi="Arial" w:cs="Arial"/>
          <w:sz w:val="20"/>
          <w:szCs w:val="20"/>
        </w:rPr>
        <w:t xml:space="preserve">ali ponudbe </w:t>
      </w:r>
      <w:r w:rsidRPr="005C1791">
        <w:rPr>
          <w:rFonts w:ascii="Arial" w:hAnsi="Arial" w:cs="Arial"/>
          <w:sz w:val="20"/>
          <w:szCs w:val="20"/>
        </w:rPr>
        <w:t>prodajalca, iz katere</w:t>
      </w:r>
      <w:r w:rsidR="005C1791" w:rsidRPr="005C1791">
        <w:rPr>
          <w:rFonts w:ascii="Arial" w:hAnsi="Arial" w:cs="Arial"/>
          <w:sz w:val="20"/>
          <w:szCs w:val="20"/>
        </w:rPr>
        <w:t>/</w:t>
      </w:r>
      <w:r w:rsidRPr="005C1791">
        <w:rPr>
          <w:rFonts w:ascii="Arial" w:hAnsi="Arial" w:cs="Arial"/>
          <w:sz w:val="20"/>
          <w:szCs w:val="20"/>
        </w:rPr>
        <w:t xml:space="preserve">ga </w:t>
      </w:r>
      <w:r w:rsidR="005C1791" w:rsidRPr="005C1791">
        <w:rPr>
          <w:rFonts w:ascii="Arial" w:hAnsi="Arial" w:cs="Arial"/>
          <w:sz w:val="20"/>
          <w:szCs w:val="20"/>
        </w:rPr>
        <w:t xml:space="preserve">je razvidna </w:t>
      </w:r>
      <w:r w:rsidRPr="005C1791">
        <w:rPr>
          <w:rFonts w:ascii="Arial" w:hAnsi="Arial" w:cs="Arial"/>
          <w:sz w:val="20"/>
          <w:szCs w:val="20"/>
        </w:rPr>
        <w:t xml:space="preserve">vrednost </w:t>
      </w:r>
      <w:r w:rsidR="005C1791" w:rsidRPr="005C1791">
        <w:rPr>
          <w:rFonts w:ascii="Arial" w:hAnsi="Arial" w:cs="Arial"/>
          <w:sz w:val="20"/>
          <w:szCs w:val="20"/>
        </w:rPr>
        <w:t>vozila brez oz. z DDV.</w:t>
      </w:r>
    </w:p>
    <w:p w14:paraId="2DCF5784" w14:textId="716C4A98" w:rsidR="005F67C6" w:rsidRDefault="005F67C6" w:rsidP="00004C87">
      <w:pPr>
        <w:contextualSpacing/>
        <w:jc w:val="both"/>
        <w:rPr>
          <w:rFonts w:ascii="Arial" w:hAnsi="Arial" w:cs="Arial"/>
          <w:sz w:val="20"/>
        </w:rPr>
      </w:pPr>
    </w:p>
    <w:p w14:paraId="6276AB71" w14:textId="7D9C0290" w:rsidR="008C5454" w:rsidRDefault="008C5454" w:rsidP="00004C87">
      <w:pPr>
        <w:contextualSpacing/>
        <w:jc w:val="both"/>
        <w:rPr>
          <w:rFonts w:ascii="Arial" w:hAnsi="Arial" w:cs="Arial"/>
          <w:sz w:val="20"/>
        </w:rPr>
      </w:pPr>
    </w:p>
    <w:p w14:paraId="103B4D2E" w14:textId="7EA26265" w:rsidR="004A4FA5" w:rsidRPr="008C5454" w:rsidRDefault="00583EA7" w:rsidP="00DA0A39">
      <w:pPr>
        <w:shd w:val="clear" w:color="auto" w:fill="EEECE1" w:themeFill="background2"/>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8C5454" w:rsidRPr="008C5454">
        <w:rPr>
          <w:rFonts w:ascii="Arial" w:hAnsi="Arial" w:cs="Arial"/>
          <w:b/>
          <w:sz w:val="20"/>
        </w:rPr>
        <w:t>Najem rabljenih električnih osebnih vozil (limuzina)</w:t>
      </w:r>
      <w:r w:rsidR="00586749">
        <w:rPr>
          <w:rFonts w:ascii="Arial" w:hAnsi="Arial" w:cs="Arial"/>
          <w:b/>
          <w:sz w:val="20"/>
        </w:rPr>
        <w:t>, višjega cenovnega razreda</w:t>
      </w:r>
    </w:p>
    <w:p w14:paraId="57C10286" w14:textId="77777777" w:rsidR="008C5454" w:rsidRPr="00583EA7" w:rsidRDefault="008C5454" w:rsidP="008C5454">
      <w:pPr>
        <w:contextualSpacing/>
        <w:rPr>
          <w:rFonts w:ascii="Arial" w:hAnsi="Arial" w:cs="Arial"/>
          <w:b/>
          <w:sz w:val="20"/>
        </w:rPr>
      </w:pPr>
    </w:p>
    <w:p w14:paraId="159DCA75" w14:textId="5C795E7E" w:rsidR="008C5454" w:rsidRPr="00321798" w:rsidRDefault="008C5454" w:rsidP="006460C9">
      <w:pPr>
        <w:pStyle w:val="Odstavekseznama"/>
        <w:numPr>
          <w:ilvl w:val="0"/>
          <w:numId w:val="34"/>
        </w:numPr>
        <w:spacing w:after="4" w:line="261" w:lineRule="auto"/>
        <w:contextualSpacing/>
        <w:rPr>
          <w:rFonts w:ascii="Arial" w:hAnsi="Arial" w:cs="Arial"/>
          <w:b/>
          <w:sz w:val="20"/>
          <w:szCs w:val="22"/>
        </w:rPr>
      </w:pPr>
      <w:bookmarkStart w:id="102" w:name="_Hlk176348499"/>
      <w:r w:rsidRPr="00321798">
        <w:rPr>
          <w:rFonts w:ascii="Arial" w:eastAsia="Arial" w:hAnsi="Arial" w:cs="Arial"/>
          <w:b/>
          <w:sz w:val="20"/>
          <w:szCs w:val="22"/>
        </w:rPr>
        <w:t xml:space="preserve">Električno osebno vozilo </w:t>
      </w:r>
      <w:r w:rsidR="00321798">
        <w:rPr>
          <w:rFonts w:ascii="Arial" w:eastAsia="Arial" w:hAnsi="Arial" w:cs="Arial"/>
          <w:b/>
          <w:sz w:val="20"/>
          <w:szCs w:val="22"/>
        </w:rPr>
        <w:t xml:space="preserve">(limuzina) </w:t>
      </w:r>
      <w:r w:rsidRPr="00321798">
        <w:rPr>
          <w:rFonts w:ascii="Arial" w:eastAsia="Arial" w:hAnsi="Arial" w:cs="Arial"/>
          <w:b/>
          <w:sz w:val="20"/>
          <w:szCs w:val="22"/>
        </w:rPr>
        <w:t>mora izpolnjevati naslednje tehnične zahteve:</w:t>
      </w:r>
    </w:p>
    <w:bookmarkEnd w:id="102"/>
    <w:p w14:paraId="616CAB3E" w14:textId="390C6607" w:rsidR="008C5454" w:rsidRPr="008C5454" w:rsidRDefault="008C5454" w:rsidP="008C5454">
      <w:pPr>
        <w:numPr>
          <w:ilvl w:val="1"/>
          <w:numId w:val="28"/>
        </w:numPr>
        <w:spacing w:after="4" w:line="262" w:lineRule="auto"/>
        <w:ind w:left="754" w:hanging="357"/>
        <w:contextualSpacing/>
        <w:rPr>
          <w:rFonts w:ascii="Arial" w:hAnsi="Arial" w:cs="Arial"/>
          <w:sz w:val="20"/>
          <w:szCs w:val="22"/>
        </w:rPr>
      </w:pPr>
      <w:r w:rsidRPr="008C5454">
        <w:rPr>
          <w:rFonts w:ascii="Arial" w:eastAsia="Arial" w:hAnsi="Arial" w:cs="Arial"/>
          <w:sz w:val="20"/>
          <w:szCs w:val="22"/>
        </w:rPr>
        <w:t xml:space="preserve">Starost vozila do največ 24 mesecev do </w:t>
      </w:r>
      <w:r w:rsidR="00321798">
        <w:rPr>
          <w:rFonts w:ascii="Arial" w:eastAsia="Arial" w:hAnsi="Arial" w:cs="Arial"/>
          <w:sz w:val="20"/>
          <w:szCs w:val="22"/>
        </w:rPr>
        <w:t>roka za oddajo ponudb</w:t>
      </w:r>
      <w:r w:rsidRPr="008C5454">
        <w:rPr>
          <w:rFonts w:ascii="Arial" w:eastAsia="Arial" w:hAnsi="Arial" w:cs="Arial"/>
          <w:sz w:val="20"/>
          <w:szCs w:val="22"/>
        </w:rPr>
        <w:t xml:space="preserve"> </w:t>
      </w:r>
    </w:p>
    <w:p w14:paraId="20F240F8" w14:textId="77777777" w:rsidR="008C5454" w:rsidRPr="008C5454" w:rsidRDefault="008C5454" w:rsidP="008C5454">
      <w:pPr>
        <w:numPr>
          <w:ilvl w:val="1"/>
          <w:numId w:val="28"/>
        </w:numPr>
        <w:spacing w:after="4" w:line="262" w:lineRule="auto"/>
        <w:ind w:left="754" w:hanging="357"/>
        <w:contextualSpacing/>
        <w:rPr>
          <w:rFonts w:ascii="Arial" w:hAnsi="Arial" w:cs="Arial"/>
          <w:sz w:val="20"/>
          <w:szCs w:val="22"/>
        </w:rPr>
      </w:pPr>
      <w:r w:rsidRPr="008C5454">
        <w:rPr>
          <w:rFonts w:ascii="Arial" w:hAnsi="Arial" w:cs="Arial"/>
          <w:sz w:val="20"/>
          <w:szCs w:val="22"/>
        </w:rPr>
        <w:t>Prevoženih do največ 20.000 km</w:t>
      </w:r>
      <w:bookmarkStart w:id="103" w:name="_GoBack"/>
      <w:bookmarkEnd w:id="103"/>
    </w:p>
    <w:p w14:paraId="08B31C99" w14:textId="446577D7" w:rsidR="008C5454" w:rsidRPr="00EA2BED"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 xml:space="preserve">Motor: </w:t>
      </w:r>
      <w:r w:rsidRPr="00EA2BED">
        <w:rPr>
          <w:rFonts w:ascii="Arial" w:hAnsi="Arial" w:cs="Arial"/>
          <w:sz w:val="20"/>
          <w:szCs w:val="22"/>
        </w:rPr>
        <w:t xml:space="preserve">Električni min </w:t>
      </w:r>
      <w:r w:rsidR="00E54946" w:rsidRPr="00EA2BED">
        <w:rPr>
          <w:rFonts w:ascii="Arial" w:hAnsi="Arial" w:cs="Arial"/>
          <w:sz w:val="20"/>
          <w:szCs w:val="22"/>
        </w:rPr>
        <w:t>220 kW</w:t>
      </w:r>
    </w:p>
    <w:p w14:paraId="5A5CDD64"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 xml:space="preserve">Doseg vožnje po WLTP: </w:t>
      </w:r>
      <w:r w:rsidRPr="008C5454">
        <w:rPr>
          <w:rFonts w:ascii="Arial" w:hAnsi="Arial" w:cs="Arial"/>
          <w:b/>
          <w:sz w:val="20"/>
          <w:szCs w:val="22"/>
        </w:rPr>
        <w:t>min 380 km</w:t>
      </w:r>
      <w:r w:rsidRPr="008C5454">
        <w:rPr>
          <w:rFonts w:ascii="Arial" w:hAnsi="Arial" w:cs="Arial"/>
          <w:sz w:val="20"/>
          <w:szCs w:val="22"/>
        </w:rPr>
        <w:t xml:space="preserve"> </w:t>
      </w:r>
    </w:p>
    <w:p w14:paraId="37A62DE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Dolžina vozila: vsaj 4.500 mm</w:t>
      </w:r>
    </w:p>
    <w:p w14:paraId="7D3CCCD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Prenos: avtomatski</w:t>
      </w:r>
    </w:p>
    <w:p w14:paraId="208A4119"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Število sedežev: 5</w:t>
      </w:r>
    </w:p>
    <w:p w14:paraId="72F02788"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Število vrat: min 4</w:t>
      </w:r>
    </w:p>
    <w:p w14:paraId="0229893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Avtomatska klimatska naprava</w:t>
      </w:r>
    </w:p>
    <w:p w14:paraId="0E82B451"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Barva: rdeča</w:t>
      </w:r>
    </w:p>
    <w:p w14:paraId="474C4206"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 xml:space="preserve">Parkirni senzorji spredaj in zadaj </w:t>
      </w:r>
    </w:p>
    <w:p w14:paraId="538DAC4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proofErr w:type="spellStart"/>
      <w:r w:rsidRPr="008C5454">
        <w:rPr>
          <w:rFonts w:ascii="Arial" w:hAnsi="Arial" w:cs="Arial"/>
          <w:sz w:val="20"/>
          <w:szCs w:val="22"/>
        </w:rPr>
        <w:t>Tempomat</w:t>
      </w:r>
      <w:proofErr w:type="spellEnd"/>
      <w:r w:rsidRPr="008C5454">
        <w:rPr>
          <w:rFonts w:ascii="Arial" w:hAnsi="Arial" w:cs="Arial"/>
          <w:sz w:val="20"/>
          <w:szCs w:val="22"/>
        </w:rPr>
        <w:t xml:space="preserve"> z avtomatskim uravnavanjem hitrosti</w:t>
      </w:r>
    </w:p>
    <w:p w14:paraId="7D181B27"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Sistem za uravnavanje smeri na voznem pasu-</w:t>
      </w:r>
      <w:proofErr w:type="spellStart"/>
      <w:r w:rsidRPr="008C5454">
        <w:rPr>
          <w:rFonts w:ascii="Arial" w:hAnsi="Arial" w:cs="Arial"/>
          <w:sz w:val="20"/>
          <w:szCs w:val="22"/>
        </w:rPr>
        <w:t>lane</w:t>
      </w:r>
      <w:proofErr w:type="spellEnd"/>
      <w:r w:rsidRPr="008C5454">
        <w:rPr>
          <w:rFonts w:ascii="Arial" w:hAnsi="Arial" w:cs="Arial"/>
          <w:sz w:val="20"/>
          <w:szCs w:val="22"/>
        </w:rPr>
        <w:t xml:space="preserve"> </w:t>
      </w:r>
      <w:proofErr w:type="spellStart"/>
      <w:r w:rsidRPr="008C5454">
        <w:rPr>
          <w:rFonts w:ascii="Arial" w:hAnsi="Arial" w:cs="Arial"/>
          <w:sz w:val="20"/>
          <w:szCs w:val="22"/>
        </w:rPr>
        <w:t>assist</w:t>
      </w:r>
      <w:proofErr w:type="spellEnd"/>
    </w:p>
    <w:p w14:paraId="20D699CF"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Električni pomik sprednjih in zadnjih stekel</w:t>
      </w:r>
    </w:p>
    <w:p w14:paraId="63D770BD"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Alarm</w:t>
      </w:r>
    </w:p>
    <w:p w14:paraId="5B0CFAF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Sistem za prostoročno telefoniranje</w:t>
      </w:r>
    </w:p>
    <w:p w14:paraId="1C05D78A"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Polnilni kabel za gospodinjske električne in javne polnilne postaje</w:t>
      </w:r>
    </w:p>
    <w:p w14:paraId="272A86E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Možnost polnjenja na AC polnilnicah min 11KW in CCS polnilnih postajah vsaj 205 KW</w:t>
      </w:r>
    </w:p>
    <w:p w14:paraId="25850CA1"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El. ogledala</w:t>
      </w:r>
    </w:p>
    <w:p w14:paraId="7C423A6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Zaslon na dotik</w:t>
      </w:r>
    </w:p>
    <w:p w14:paraId="13C6766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El. nastavitev prednjih sedežev</w:t>
      </w:r>
    </w:p>
    <w:p w14:paraId="3FBA0FAF" w14:textId="77777777" w:rsidR="008C5454" w:rsidRPr="008C5454" w:rsidRDefault="008C5454" w:rsidP="00586749">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Ogrevanje prednjih sedežev</w:t>
      </w:r>
    </w:p>
    <w:p w14:paraId="5FF88F7A" w14:textId="77777777" w:rsidR="008C5454" w:rsidRPr="008C5454" w:rsidRDefault="008C5454" w:rsidP="00586749">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lastRenderedPageBreak/>
        <w:t>ABS  sistem</w:t>
      </w:r>
    </w:p>
    <w:p w14:paraId="5DA53288" w14:textId="77777777" w:rsidR="008C5454" w:rsidRPr="008C5454" w:rsidRDefault="008C5454" w:rsidP="008C5454">
      <w:pPr>
        <w:ind w:left="21" w:hanging="10"/>
        <w:contextualSpacing/>
        <w:jc w:val="both"/>
        <w:rPr>
          <w:rFonts w:ascii="Arial" w:hAnsi="Arial" w:cs="Arial"/>
          <w:sz w:val="20"/>
          <w:szCs w:val="22"/>
        </w:rPr>
      </w:pPr>
    </w:p>
    <w:p w14:paraId="259064DF" w14:textId="77777777" w:rsidR="008C5454" w:rsidRPr="008C5454" w:rsidRDefault="008C5454" w:rsidP="008C5454">
      <w:pPr>
        <w:ind w:left="21" w:hanging="10"/>
        <w:jc w:val="both"/>
        <w:rPr>
          <w:rFonts w:ascii="Arial" w:hAnsi="Arial" w:cs="Arial"/>
          <w:b/>
          <w:sz w:val="20"/>
          <w:szCs w:val="22"/>
        </w:rPr>
      </w:pPr>
      <w:r w:rsidRPr="008C5454">
        <w:rPr>
          <w:rFonts w:ascii="Arial" w:hAnsi="Arial" w:cs="Arial"/>
          <w:b/>
          <w:sz w:val="20"/>
          <w:szCs w:val="22"/>
        </w:rPr>
        <w:t>Dodatna oprema:</w:t>
      </w:r>
    </w:p>
    <w:p w14:paraId="2F7A9435" w14:textId="77777777" w:rsidR="008C5454" w:rsidRPr="008C5454" w:rsidRDefault="008C5454" w:rsidP="008C5454">
      <w:pPr>
        <w:numPr>
          <w:ilvl w:val="0"/>
          <w:numId w:val="28"/>
        </w:numPr>
        <w:spacing w:after="4" w:line="261" w:lineRule="auto"/>
        <w:contextualSpacing/>
        <w:jc w:val="both"/>
        <w:rPr>
          <w:rFonts w:ascii="Arial" w:hAnsi="Arial" w:cs="Arial"/>
          <w:sz w:val="20"/>
          <w:szCs w:val="22"/>
        </w:rPr>
      </w:pPr>
      <w:r w:rsidRPr="008C5454">
        <w:rPr>
          <w:rFonts w:ascii="Arial" w:hAnsi="Arial" w:cs="Arial"/>
          <w:sz w:val="20"/>
          <w:szCs w:val="22"/>
        </w:rPr>
        <w:t xml:space="preserve">20'' </w:t>
      </w:r>
      <w:proofErr w:type="spellStart"/>
      <w:r w:rsidRPr="008C5454">
        <w:rPr>
          <w:rFonts w:ascii="Arial" w:hAnsi="Arial" w:cs="Arial"/>
          <w:sz w:val="20"/>
          <w:szCs w:val="22"/>
        </w:rPr>
        <w:t>alu</w:t>
      </w:r>
      <w:proofErr w:type="spellEnd"/>
      <w:r w:rsidRPr="008C5454">
        <w:rPr>
          <w:rFonts w:ascii="Arial" w:hAnsi="Arial" w:cs="Arial"/>
          <w:sz w:val="20"/>
          <w:szCs w:val="22"/>
        </w:rPr>
        <w:t xml:space="preserve"> platišča</w:t>
      </w:r>
    </w:p>
    <w:p w14:paraId="0C947CE4" w14:textId="77777777" w:rsidR="008C5454" w:rsidRPr="008C5454" w:rsidRDefault="008C5454" w:rsidP="008C5454">
      <w:pPr>
        <w:numPr>
          <w:ilvl w:val="0"/>
          <w:numId w:val="28"/>
        </w:numPr>
        <w:spacing w:after="4" w:line="261" w:lineRule="auto"/>
        <w:contextualSpacing/>
        <w:jc w:val="both"/>
        <w:rPr>
          <w:rFonts w:ascii="Arial" w:hAnsi="Arial" w:cs="Arial"/>
          <w:sz w:val="20"/>
          <w:szCs w:val="22"/>
        </w:rPr>
      </w:pPr>
      <w:r w:rsidRPr="008C5454">
        <w:rPr>
          <w:rFonts w:ascii="Arial" w:hAnsi="Arial" w:cs="Arial"/>
          <w:sz w:val="20"/>
          <w:szCs w:val="22"/>
        </w:rPr>
        <w:t>Obvezna oprema v skladu s slovensko zakonodajo (prva pomoč, varnostni trikotnik, rezervne sijalke)</w:t>
      </w:r>
    </w:p>
    <w:p w14:paraId="3787DCD1" w14:textId="77777777" w:rsidR="008C5454" w:rsidRPr="008C5454" w:rsidRDefault="008C5454" w:rsidP="008C5454">
      <w:pPr>
        <w:ind w:left="720" w:hanging="10"/>
        <w:contextualSpacing/>
        <w:jc w:val="both"/>
        <w:rPr>
          <w:rFonts w:ascii="Arial" w:hAnsi="Arial" w:cs="Arial"/>
          <w:sz w:val="20"/>
          <w:szCs w:val="22"/>
        </w:rPr>
      </w:pPr>
    </w:p>
    <w:p w14:paraId="722F1B49" w14:textId="77777777" w:rsidR="008C5454" w:rsidRPr="008C5454" w:rsidRDefault="008C5454" w:rsidP="008C5454">
      <w:pPr>
        <w:ind w:left="21" w:hanging="10"/>
        <w:jc w:val="both"/>
        <w:rPr>
          <w:rFonts w:ascii="Arial" w:hAnsi="Arial" w:cs="Arial"/>
          <w:b/>
          <w:sz w:val="20"/>
          <w:szCs w:val="22"/>
        </w:rPr>
      </w:pPr>
      <w:r w:rsidRPr="008C5454">
        <w:rPr>
          <w:rFonts w:ascii="Arial" w:hAnsi="Arial" w:cs="Arial"/>
          <w:b/>
          <w:sz w:val="20"/>
          <w:szCs w:val="22"/>
        </w:rPr>
        <w:t>Dodatna zahteva:</w:t>
      </w:r>
    </w:p>
    <w:p w14:paraId="1436A5CD" w14:textId="6C5C76E3" w:rsidR="008C5454" w:rsidRPr="008C5454" w:rsidRDefault="00586749" w:rsidP="008C5454">
      <w:pPr>
        <w:numPr>
          <w:ilvl w:val="0"/>
          <w:numId w:val="28"/>
        </w:numPr>
        <w:spacing w:after="4" w:line="261" w:lineRule="auto"/>
        <w:contextualSpacing/>
        <w:jc w:val="both"/>
        <w:rPr>
          <w:rFonts w:ascii="Arial" w:hAnsi="Arial" w:cs="Arial"/>
          <w:sz w:val="20"/>
          <w:szCs w:val="22"/>
        </w:rPr>
      </w:pPr>
      <w:r>
        <w:rPr>
          <w:rFonts w:ascii="Arial" w:hAnsi="Arial" w:cs="Arial"/>
          <w:sz w:val="20"/>
          <w:szCs w:val="22"/>
        </w:rPr>
        <w:t>P</w:t>
      </w:r>
      <w:r w:rsidR="008C5454" w:rsidRPr="008C5454">
        <w:rPr>
          <w:rFonts w:ascii="Arial" w:hAnsi="Arial" w:cs="Arial"/>
          <w:sz w:val="20"/>
          <w:szCs w:val="22"/>
        </w:rPr>
        <w:t>revoženi km/leto minimalno 25.000 km</w:t>
      </w:r>
    </w:p>
    <w:p w14:paraId="0F835AB4" w14:textId="77777777" w:rsidR="008C5454" w:rsidRPr="008C5454" w:rsidRDefault="008C5454" w:rsidP="008C5454">
      <w:pPr>
        <w:ind w:left="21" w:hanging="10"/>
        <w:jc w:val="both"/>
        <w:rPr>
          <w:rFonts w:ascii="Arial" w:hAnsi="Arial" w:cs="Arial"/>
          <w:sz w:val="20"/>
          <w:szCs w:val="22"/>
        </w:rPr>
      </w:pPr>
    </w:p>
    <w:p w14:paraId="3D3B6BD4" w14:textId="34776FF8" w:rsidR="008C5454" w:rsidRPr="008C5454" w:rsidRDefault="008C5454" w:rsidP="008C5454">
      <w:pPr>
        <w:ind w:left="21" w:hanging="10"/>
        <w:jc w:val="both"/>
        <w:rPr>
          <w:rFonts w:ascii="Arial" w:hAnsi="Arial" w:cs="Arial"/>
          <w:sz w:val="20"/>
          <w:szCs w:val="22"/>
        </w:rPr>
      </w:pPr>
      <w:r w:rsidRPr="008C5454">
        <w:rPr>
          <w:rFonts w:ascii="Arial" w:hAnsi="Arial" w:cs="Arial"/>
          <w:b/>
          <w:sz w:val="20"/>
          <w:szCs w:val="22"/>
        </w:rPr>
        <w:t>Vrednost vozila</w:t>
      </w:r>
      <w:r w:rsidR="00586749">
        <w:rPr>
          <w:rFonts w:ascii="Arial" w:hAnsi="Arial" w:cs="Arial"/>
          <w:b/>
          <w:sz w:val="20"/>
          <w:szCs w:val="22"/>
        </w:rPr>
        <w:t>:</w:t>
      </w:r>
      <w:r w:rsidRPr="008C5454">
        <w:rPr>
          <w:rFonts w:ascii="Arial" w:hAnsi="Arial" w:cs="Arial"/>
          <w:b/>
          <w:sz w:val="20"/>
          <w:szCs w:val="22"/>
        </w:rPr>
        <w:t xml:space="preserve"> </w:t>
      </w:r>
      <w:r w:rsidRPr="008C5454">
        <w:rPr>
          <w:rFonts w:ascii="Arial" w:hAnsi="Arial" w:cs="Arial"/>
          <w:sz w:val="20"/>
          <w:szCs w:val="22"/>
        </w:rPr>
        <w:t xml:space="preserve">do </w:t>
      </w:r>
      <w:r w:rsidR="00586749" w:rsidRPr="00586749">
        <w:rPr>
          <w:rFonts w:ascii="Arial" w:hAnsi="Arial" w:cs="Arial"/>
          <w:sz w:val="20"/>
          <w:szCs w:val="22"/>
        </w:rPr>
        <w:t xml:space="preserve">največ </w:t>
      </w:r>
      <w:r w:rsidRPr="008C5454">
        <w:rPr>
          <w:rFonts w:ascii="Arial" w:hAnsi="Arial" w:cs="Arial"/>
          <w:sz w:val="20"/>
          <w:szCs w:val="22"/>
        </w:rPr>
        <w:t>45.000 EUR z DDV</w:t>
      </w:r>
    </w:p>
    <w:p w14:paraId="72AEE12F" w14:textId="77777777" w:rsidR="00B94237" w:rsidRDefault="00B94237" w:rsidP="00B94237">
      <w:pPr>
        <w:contextualSpacing/>
        <w:jc w:val="both"/>
        <w:rPr>
          <w:rFonts w:ascii="Arial" w:hAnsi="Arial" w:cs="Arial"/>
          <w:sz w:val="20"/>
        </w:rPr>
      </w:pPr>
    </w:p>
    <w:p w14:paraId="3A01C2BC" w14:textId="77777777" w:rsidR="00B94237" w:rsidRPr="005C1791" w:rsidRDefault="00B94237" w:rsidP="00B94237">
      <w:pPr>
        <w:contextualSpacing/>
        <w:jc w:val="both"/>
        <w:rPr>
          <w:rFonts w:ascii="Arial" w:hAnsi="Arial" w:cs="Arial"/>
          <w:b/>
          <w:sz w:val="20"/>
        </w:rPr>
      </w:pPr>
      <w:r w:rsidRPr="005C1791">
        <w:rPr>
          <w:rFonts w:ascii="Arial" w:hAnsi="Arial" w:cs="Arial"/>
          <w:b/>
          <w:sz w:val="20"/>
        </w:rPr>
        <w:t>Način dokazovanja:</w:t>
      </w:r>
    </w:p>
    <w:p w14:paraId="7098671B" w14:textId="77777777" w:rsidR="00B94237" w:rsidRPr="005C1791" w:rsidRDefault="00B94237"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Ponudnik mora k ponudbeni dokumentaciji priložiti dokazila - tehnično dokumentacijo, iz katere izhaja, da vozilo izpolnjuje vse tehnične zahteve naročnika,</w:t>
      </w:r>
    </w:p>
    <w:p w14:paraId="21B87B95" w14:textId="3358AA3E" w:rsidR="00B94237" w:rsidRDefault="00B94237"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Kopija kupoprodajne pogodbe ali računa </w:t>
      </w:r>
      <w:r w:rsidR="0044310B">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p>
    <w:p w14:paraId="6B87D62D" w14:textId="2086B4C7" w:rsidR="00321798" w:rsidRDefault="00321798" w:rsidP="001D4561">
      <w:pPr>
        <w:autoSpaceDE w:val="0"/>
        <w:autoSpaceDN w:val="0"/>
        <w:adjustRightInd w:val="0"/>
        <w:jc w:val="both"/>
        <w:rPr>
          <w:rFonts w:ascii="Arial" w:hAnsi="Arial" w:cs="Arial"/>
          <w:sz w:val="20"/>
          <w:szCs w:val="20"/>
        </w:rPr>
      </w:pPr>
    </w:p>
    <w:p w14:paraId="6AD1EA4A" w14:textId="3BF42599" w:rsidR="001D4561" w:rsidRPr="005C1791" w:rsidRDefault="001D4561" w:rsidP="001D4561">
      <w:pPr>
        <w:autoSpaceDE w:val="0"/>
        <w:autoSpaceDN w:val="0"/>
        <w:adjustRightInd w:val="0"/>
        <w:jc w:val="both"/>
        <w:rPr>
          <w:rFonts w:ascii="Arial" w:hAnsi="Arial" w:cs="Arial"/>
          <w:sz w:val="20"/>
          <w:szCs w:val="20"/>
        </w:rPr>
      </w:pPr>
      <w:r>
        <w:rPr>
          <w:rFonts w:ascii="Arial" w:hAnsi="Arial" w:cs="Arial"/>
          <w:sz w:val="20"/>
          <w:szCs w:val="20"/>
        </w:rPr>
        <w:t>______________________________________________________________________________________</w:t>
      </w:r>
    </w:p>
    <w:p w14:paraId="2D77FE92" w14:textId="6F6DE06E" w:rsidR="00583EA7" w:rsidRDefault="00583EA7" w:rsidP="00583EA7">
      <w:pPr>
        <w:contextualSpacing/>
        <w:jc w:val="both"/>
        <w:rPr>
          <w:rFonts w:ascii="Arial" w:hAnsi="Arial" w:cs="Arial"/>
          <w:sz w:val="20"/>
        </w:rPr>
      </w:pPr>
    </w:p>
    <w:p w14:paraId="6547E168" w14:textId="091B7719" w:rsidR="00583EA7" w:rsidRPr="00321798" w:rsidRDefault="00321798" w:rsidP="006460C9">
      <w:pPr>
        <w:pStyle w:val="Odstavekseznama"/>
        <w:numPr>
          <w:ilvl w:val="0"/>
          <w:numId w:val="34"/>
        </w:numPr>
        <w:contextualSpacing/>
        <w:jc w:val="both"/>
        <w:rPr>
          <w:rFonts w:ascii="Arial" w:hAnsi="Arial" w:cs="Arial"/>
          <w:b/>
          <w:sz w:val="20"/>
        </w:rPr>
      </w:pPr>
      <w:r w:rsidRPr="00321798">
        <w:rPr>
          <w:rFonts w:ascii="Arial" w:hAnsi="Arial" w:cs="Arial"/>
          <w:b/>
          <w:sz w:val="20"/>
        </w:rPr>
        <w:t xml:space="preserve">Električno osebno vozilo </w:t>
      </w:r>
      <w:r>
        <w:rPr>
          <w:rFonts w:ascii="Arial" w:hAnsi="Arial" w:cs="Arial"/>
          <w:b/>
          <w:sz w:val="20"/>
        </w:rPr>
        <w:t xml:space="preserve">(limuzina) </w:t>
      </w:r>
      <w:r w:rsidRPr="00321798">
        <w:rPr>
          <w:rFonts w:ascii="Arial" w:hAnsi="Arial" w:cs="Arial"/>
          <w:b/>
          <w:sz w:val="20"/>
        </w:rPr>
        <w:t>mora izpolnjevati naslednje tehnične zahteve:</w:t>
      </w:r>
    </w:p>
    <w:p w14:paraId="59410EE0" w14:textId="518A131F" w:rsidR="00321798" w:rsidRPr="00321798" w:rsidRDefault="00321798" w:rsidP="00321798">
      <w:pPr>
        <w:numPr>
          <w:ilvl w:val="1"/>
          <w:numId w:val="28"/>
        </w:numPr>
        <w:spacing w:after="4" w:line="262" w:lineRule="auto"/>
        <w:ind w:left="754" w:hanging="357"/>
        <w:contextualSpacing/>
        <w:rPr>
          <w:rFonts w:ascii="Arial" w:hAnsi="Arial" w:cs="Arial"/>
          <w:sz w:val="20"/>
          <w:szCs w:val="22"/>
        </w:rPr>
      </w:pPr>
      <w:r w:rsidRPr="00321798">
        <w:rPr>
          <w:rFonts w:ascii="Arial" w:eastAsia="Arial" w:hAnsi="Arial" w:cs="Arial"/>
          <w:sz w:val="20"/>
          <w:szCs w:val="22"/>
        </w:rPr>
        <w:t xml:space="preserve">Starost vozila do največ 18 mesecev do </w:t>
      </w:r>
      <w:r w:rsidR="00D824B7">
        <w:rPr>
          <w:rFonts w:ascii="Arial" w:eastAsia="Arial" w:hAnsi="Arial" w:cs="Arial"/>
          <w:sz w:val="20"/>
          <w:szCs w:val="22"/>
        </w:rPr>
        <w:t>roka za</w:t>
      </w:r>
      <w:r w:rsidRPr="00321798">
        <w:rPr>
          <w:rFonts w:ascii="Arial" w:eastAsia="Arial" w:hAnsi="Arial" w:cs="Arial"/>
          <w:sz w:val="20"/>
          <w:szCs w:val="22"/>
        </w:rPr>
        <w:t xml:space="preserve"> oddaj</w:t>
      </w:r>
      <w:r w:rsidR="00D824B7">
        <w:rPr>
          <w:rFonts w:ascii="Arial" w:eastAsia="Arial" w:hAnsi="Arial" w:cs="Arial"/>
          <w:sz w:val="20"/>
          <w:szCs w:val="22"/>
        </w:rPr>
        <w:t>o</w:t>
      </w:r>
      <w:r w:rsidRPr="00321798">
        <w:rPr>
          <w:rFonts w:ascii="Arial" w:eastAsia="Arial" w:hAnsi="Arial" w:cs="Arial"/>
          <w:sz w:val="20"/>
          <w:szCs w:val="22"/>
        </w:rPr>
        <w:t xml:space="preserve"> ponudb </w:t>
      </w:r>
    </w:p>
    <w:p w14:paraId="2FE4832A" w14:textId="77777777" w:rsidR="00321798" w:rsidRPr="00321798" w:rsidRDefault="00321798" w:rsidP="00321798">
      <w:pPr>
        <w:numPr>
          <w:ilvl w:val="1"/>
          <w:numId w:val="28"/>
        </w:numPr>
        <w:spacing w:after="4" w:line="262" w:lineRule="auto"/>
        <w:ind w:left="754" w:hanging="357"/>
        <w:contextualSpacing/>
        <w:rPr>
          <w:rFonts w:ascii="Arial" w:hAnsi="Arial" w:cs="Arial"/>
          <w:sz w:val="20"/>
          <w:szCs w:val="22"/>
        </w:rPr>
      </w:pPr>
      <w:r w:rsidRPr="00321798">
        <w:rPr>
          <w:rFonts w:ascii="Arial" w:hAnsi="Arial" w:cs="Arial"/>
          <w:sz w:val="20"/>
          <w:szCs w:val="22"/>
        </w:rPr>
        <w:t>Prevoženih do največ 10.000 km</w:t>
      </w:r>
    </w:p>
    <w:p w14:paraId="6C88A94A"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Motor: Električni min 210 kW</w:t>
      </w:r>
    </w:p>
    <w:p w14:paraId="51D35D37"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Doseg vožnje po WLTP: </w:t>
      </w:r>
      <w:r w:rsidRPr="00321798">
        <w:rPr>
          <w:rFonts w:ascii="Arial" w:hAnsi="Arial" w:cs="Arial"/>
          <w:b/>
          <w:sz w:val="20"/>
          <w:szCs w:val="22"/>
        </w:rPr>
        <w:t>min 380 km</w:t>
      </w:r>
      <w:r w:rsidRPr="00321798">
        <w:rPr>
          <w:rFonts w:ascii="Arial" w:hAnsi="Arial" w:cs="Arial"/>
          <w:sz w:val="20"/>
          <w:szCs w:val="22"/>
        </w:rPr>
        <w:t xml:space="preserve"> </w:t>
      </w:r>
    </w:p>
    <w:p w14:paraId="34ABDF06"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Dolžina vozila: vsaj 4.900 mm</w:t>
      </w:r>
    </w:p>
    <w:p w14:paraId="4097AD11"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Prenos: avtomatski</w:t>
      </w:r>
    </w:p>
    <w:p w14:paraId="15D72E62"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Število sedežev: 5</w:t>
      </w:r>
    </w:p>
    <w:p w14:paraId="7B1B2AD5"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Število vrat: min 4</w:t>
      </w:r>
    </w:p>
    <w:p w14:paraId="5C472749"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Avtomatska klimatska naprava</w:t>
      </w:r>
    </w:p>
    <w:p w14:paraId="30BB09BE"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Parkirni senzorji spredaj in zadaj </w:t>
      </w:r>
    </w:p>
    <w:p w14:paraId="127178EC"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proofErr w:type="spellStart"/>
      <w:r w:rsidRPr="00321798">
        <w:rPr>
          <w:rFonts w:ascii="Arial" w:hAnsi="Arial" w:cs="Arial"/>
          <w:sz w:val="20"/>
          <w:szCs w:val="22"/>
        </w:rPr>
        <w:t>Tempomat</w:t>
      </w:r>
      <w:proofErr w:type="spellEnd"/>
      <w:r w:rsidRPr="00321798">
        <w:rPr>
          <w:rFonts w:ascii="Arial" w:hAnsi="Arial" w:cs="Arial"/>
          <w:sz w:val="20"/>
          <w:szCs w:val="22"/>
        </w:rPr>
        <w:t xml:space="preserve"> z avtomatskim uravnavanjem hitrosti</w:t>
      </w:r>
    </w:p>
    <w:p w14:paraId="2638A05F"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Sistem za uravnavanje smeri na voznem pasu-line </w:t>
      </w:r>
      <w:proofErr w:type="spellStart"/>
      <w:r w:rsidRPr="00321798">
        <w:rPr>
          <w:rFonts w:ascii="Arial" w:hAnsi="Arial" w:cs="Arial"/>
          <w:sz w:val="20"/>
          <w:szCs w:val="22"/>
        </w:rPr>
        <w:t>assist</w:t>
      </w:r>
      <w:proofErr w:type="spellEnd"/>
    </w:p>
    <w:p w14:paraId="656D1D8C"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Električni pomik sprednjih in zadnjih stekel</w:t>
      </w:r>
    </w:p>
    <w:p w14:paraId="2613772D"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Alarm</w:t>
      </w:r>
    </w:p>
    <w:p w14:paraId="380A53A0" w14:textId="0D296E23"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Sistem za prostoročno telefoniranje</w:t>
      </w:r>
    </w:p>
    <w:p w14:paraId="7F36E934" w14:textId="7784807F"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Polnilni kabel za gospodinjske električne in javne polnilne postaje</w:t>
      </w:r>
    </w:p>
    <w:p w14:paraId="789D660D" w14:textId="6635B746"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Možnost polnjenja na AC polnilnicah min 11KW in CCS polnilnih postajah vsaj 205 KW</w:t>
      </w:r>
    </w:p>
    <w:p w14:paraId="4960EBCC" w14:textId="7B31FBE2"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El. ogledala</w:t>
      </w:r>
    </w:p>
    <w:p w14:paraId="2642BA51" w14:textId="4D5E1793"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Zaslon na dotik</w:t>
      </w:r>
    </w:p>
    <w:p w14:paraId="68F27AA8" w14:textId="4525DEBE"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Centralno zaklepanje brez ključa</w:t>
      </w:r>
    </w:p>
    <w:p w14:paraId="395878F1" w14:textId="121FF9D5"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El. nastavitev prednjih sedežev</w:t>
      </w:r>
    </w:p>
    <w:p w14:paraId="12247D56" w14:textId="54D39861"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Ogrevanje prednjih  sedežev</w:t>
      </w:r>
    </w:p>
    <w:p w14:paraId="1CE9002C" w14:textId="7A35AAC6" w:rsidR="00321798" w:rsidRPr="00321798" w:rsidRDefault="00321798" w:rsidP="006460C9">
      <w:pPr>
        <w:pStyle w:val="Odstavekseznama"/>
        <w:numPr>
          <w:ilvl w:val="0"/>
          <w:numId w:val="35"/>
        </w:numPr>
        <w:ind w:left="757"/>
        <w:contextualSpacing/>
        <w:rPr>
          <w:rFonts w:ascii="Arial" w:hAnsi="Arial" w:cs="Arial"/>
          <w:sz w:val="20"/>
        </w:rPr>
      </w:pPr>
      <w:proofErr w:type="spellStart"/>
      <w:r w:rsidRPr="00321798">
        <w:rPr>
          <w:rFonts w:ascii="Arial" w:hAnsi="Arial" w:cs="Arial"/>
          <w:sz w:val="20"/>
        </w:rPr>
        <w:t>Head</w:t>
      </w:r>
      <w:proofErr w:type="spellEnd"/>
      <w:r w:rsidRPr="00321798">
        <w:rPr>
          <w:rFonts w:ascii="Arial" w:hAnsi="Arial" w:cs="Arial"/>
          <w:sz w:val="20"/>
        </w:rPr>
        <w:t xml:space="preserve">-up </w:t>
      </w:r>
      <w:proofErr w:type="spellStart"/>
      <w:r w:rsidRPr="00321798">
        <w:rPr>
          <w:rFonts w:ascii="Arial" w:hAnsi="Arial" w:cs="Arial"/>
          <w:sz w:val="20"/>
        </w:rPr>
        <w:t>display</w:t>
      </w:r>
      <w:proofErr w:type="spellEnd"/>
    </w:p>
    <w:p w14:paraId="31B846BE" w14:textId="2CA35581"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Vlečna kljuka z električnim izvlekom</w:t>
      </w:r>
    </w:p>
    <w:p w14:paraId="057EA7B1" w14:textId="533705F4"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ABS  sistem</w:t>
      </w:r>
    </w:p>
    <w:p w14:paraId="66F3DB69" w14:textId="77777777" w:rsidR="00321798" w:rsidRPr="00321798" w:rsidRDefault="00321798" w:rsidP="00321798">
      <w:pPr>
        <w:ind w:left="37"/>
        <w:contextualSpacing/>
        <w:rPr>
          <w:rFonts w:ascii="Arial" w:hAnsi="Arial" w:cs="Arial"/>
          <w:b/>
          <w:sz w:val="20"/>
        </w:rPr>
      </w:pPr>
    </w:p>
    <w:p w14:paraId="34352822" w14:textId="77777777" w:rsidR="00321798" w:rsidRPr="00321798" w:rsidRDefault="00321798" w:rsidP="00321798">
      <w:pPr>
        <w:contextualSpacing/>
        <w:rPr>
          <w:rFonts w:ascii="Arial" w:hAnsi="Arial" w:cs="Arial"/>
          <w:b/>
          <w:sz w:val="20"/>
        </w:rPr>
      </w:pPr>
      <w:r w:rsidRPr="00321798">
        <w:rPr>
          <w:rFonts w:ascii="Arial" w:hAnsi="Arial" w:cs="Arial"/>
          <w:b/>
          <w:sz w:val="20"/>
        </w:rPr>
        <w:t>Dodatna oprema:</w:t>
      </w:r>
    </w:p>
    <w:p w14:paraId="765163C9" w14:textId="72994171" w:rsidR="00321798" w:rsidRPr="00321798" w:rsidRDefault="00321798" w:rsidP="006460C9">
      <w:pPr>
        <w:pStyle w:val="Odstavekseznama"/>
        <w:numPr>
          <w:ilvl w:val="0"/>
          <w:numId w:val="36"/>
        </w:numPr>
        <w:contextualSpacing/>
        <w:rPr>
          <w:rFonts w:ascii="Arial" w:hAnsi="Arial" w:cs="Arial"/>
          <w:sz w:val="20"/>
        </w:rPr>
      </w:pPr>
      <w:r w:rsidRPr="00321798">
        <w:rPr>
          <w:rFonts w:ascii="Arial" w:hAnsi="Arial" w:cs="Arial"/>
          <w:sz w:val="20"/>
        </w:rPr>
        <w:t>18'' platišča</w:t>
      </w:r>
    </w:p>
    <w:p w14:paraId="2B6E0225" w14:textId="37D510AA" w:rsidR="00321798" w:rsidRPr="00321798" w:rsidRDefault="00321798" w:rsidP="006460C9">
      <w:pPr>
        <w:pStyle w:val="Odstavekseznama"/>
        <w:numPr>
          <w:ilvl w:val="0"/>
          <w:numId w:val="36"/>
        </w:numPr>
        <w:contextualSpacing/>
        <w:rPr>
          <w:rFonts w:ascii="Arial" w:hAnsi="Arial" w:cs="Arial"/>
          <w:sz w:val="20"/>
        </w:rPr>
      </w:pPr>
      <w:r w:rsidRPr="00321798">
        <w:rPr>
          <w:rFonts w:ascii="Arial" w:hAnsi="Arial" w:cs="Arial"/>
          <w:sz w:val="20"/>
        </w:rPr>
        <w:t>Obvezna oprema v skladu s slovensko zakonodajo (prva pomoč, varnostni trikotnik, rezervne sijalke)</w:t>
      </w:r>
    </w:p>
    <w:p w14:paraId="3654FD1D" w14:textId="77777777" w:rsidR="00321798" w:rsidRPr="00321798" w:rsidRDefault="00321798" w:rsidP="00321798">
      <w:pPr>
        <w:contextualSpacing/>
        <w:rPr>
          <w:rFonts w:ascii="Arial" w:hAnsi="Arial" w:cs="Arial"/>
          <w:b/>
          <w:sz w:val="20"/>
        </w:rPr>
      </w:pPr>
    </w:p>
    <w:p w14:paraId="757F19CC" w14:textId="77777777" w:rsidR="00321798" w:rsidRPr="00321798" w:rsidRDefault="00321798" w:rsidP="00321798">
      <w:pPr>
        <w:contextualSpacing/>
        <w:rPr>
          <w:rFonts w:ascii="Arial" w:hAnsi="Arial" w:cs="Arial"/>
          <w:b/>
          <w:sz w:val="20"/>
        </w:rPr>
      </w:pPr>
      <w:r w:rsidRPr="00321798">
        <w:rPr>
          <w:rFonts w:ascii="Arial" w:hAnsi="Arial" w:cs="Arial"/>
          <w:b/>
          <w:sz w:val="20"/>
        </w:rPr>
        <w:t>Dodatna zahteva:</w:t>
      </w:r>
    </w:p>
    <w:p w14:paraId="280DA644" w14:textId="2F98C165" w:rsidR="00321798" w:rsidRPr="007D72C3" w:rsidRDefault="00321798" w:rsidP="006460C9">
      <w:pPr>
        <w:pStyle w:val="Odstavekseznama"/>
        <w:numPr>
          <w:ilvl w:val="0"/>
          <w:numId w:val="36"/>
        </w:numPr>
        <w:contextualSpacing/>
        <w:rPr>
          <w:rFonts w:ascii="Arial" w:hAnsi="Arial" w:cs="Arial"/>
          <w:b/>
          <w:sz w:val="20"/>
        </w:rPr>
      </w:pPr>
      <w:r w:rsidRPr="007D72C3">
        <w:rPr>
          <w:rFonts w:ascii="Arial" w:hAnsi="Arial" w:cs="Arial"/>
          <w:sz w:val="20"/>
        </w:rPr>
        <w:t>Prevoženi km/leto minimalno 25.000 km</w:t>
      </w:r>
    </w:p>
    <w:p w14:paraId="2EB03B9F" w14:textId="77777777" w:rsidR="00321798" w:rsidRPr="00321798" w:rsidRDefault="00321798" w:rsidP="00321798">
      <w:pPr>
        <w:contextualSpacing/>
        <w:rPr>
          <w:rFonts w:ascii="Arial" w:hAnsi="Arial" w:cs="Arial"/>
          <w:b/>
          <w:sz w:val="20"/>
        </w:rPr>
      </w:pPr>
    </w:p>
    <w:p w14:paraId="39EC1017" w14:textId="7E053E3A" w:rsidR="00321798" w:rsidRPr="00321798" w:rsidRDefault="00321798" w:rsidP="00321798">
      <w:pPr>
        <w:contextualSpacing/>
        <w:rPr>
          <w:rFonts w:ascii="Arial" w:hAnsi="Arial" w:cs="Arial"/>
          <w:sz w:val="20"/>
        </w:rPr>
      </w:pPr>
      <w:r w:rsidRPr="00321798">
        <w:rPr>
          <w:rFonts w:ascii="Arial" w:hAnsi="Arial" w:cs="Arial"/>
          <w:b/>
          <w:sz w:val="20"/>
        </w:rPr>
        <w:t>Vrednost vozila</w:t>
      </w:r>
      <w:r>
        <w:rPr>
          <w:rFonts w:ascii="Arial" w:hAnsi="Arial" w:cs="Arial"/>
          <w:b/>
          <w:sz w:val="20"/>
        </w:rPr>
        <w:t xml:space="preserve">: </w:t>
      </w:r>
      <w:r w:rsidRPr="00321798">
        <w:rPr>
          <w:rFonts w:ascii="Arial" w:hAnsi="Arial" w:cs="Arial"/>
          <w:sz w:val="20"/>
        </w:rPr>
        <w:t>do največ 60.000 EUR z DDV</w:t>
      </w:r>
    </w:p>
    <w:p w14:paraId="3D94BCA9" w14:textId="77777777" w:rsidR="00321798" w:rsidRDefault="00321798" w:rsidP="004A4FA5">
      <w:pPr>
        <w:contextualSpacing/>
        <w:rPr>
          <w:rFonts w:ascii="Arial" w:hAnsi="Arial" w:cs="Arial"/>
          <w:b/>
          <w:sz w:val="20"/>
        </w:rPr>
      </w:pPr>
    </w:p>
    <w:p w14:paraId="56ACA032" w14:textId="77777777" w:rsidR="00321798" w:rsidRDefault="00321798" w:rsidP="004A4FA5">
      <w:pPr>
        <w:contextualSpacing/>
        <w:rPr>
          <w:rFonts w:ascii="Arial" w:hAnsi="Arial" w:cs="Arial"/>
          <w:b/>
          <w:sz w:val="20"/>
        </w:rPr>
      </w:pPr>
    </w:p>
    <w:p w14:paraId="747F0B79" w14:textId="7DBD0EFC" w:rsidR="004A4FA5" w:rsidRPr="001D4561" w:rsidRDefault="004A4FA5" w:rsidP="00DA0A39">
      <w:pPr>
        <w:shd w:val="clear" w:color="auto" w:fill="EEECE1" w:themeFill="background2"/>
        <w:contextualSpacing/>
        <w:rPr>
          <w:rFonts w:ascii="Arial" w:hAnsi="Arial" w:cs="Arial"/>
          <w:b/>
          <w:sz w:val="20"/>
        </w:rPr>
      </w:pPr>
      <w:r w:rsidRPr="001D4561">
        <w:rPr>
          <w:rFonts w:ascii="Arial" w:hAnsi="Arial" w:cs="Arial"/>
          <w:b/>
          <w:sz w:val="20"/>
        </w:rPr>
        <w:t xml:space="preserve">SKLOP </w:t>
      </w:r>
      <w:r w:rsidR="00CC7E5C" w:rsidRPr="001D4561">
        <w:rPr>
          <w:rFonts w:ascii="Arial" w:hAnsi="Arial" w:cs="Arial"/>
          <w:b/>
          <w:sz w:val="20"/>
        </w:rPr>
        <w:t>3</w:t>
      </w:r>
      <w:r w:rsidRPr="001D4561">
        <w:rPr>
          <w:rFonts w:ascii="Arial" w:hAnsi="Arial" w:cs="Arial"/>
          <w:b/>
          <w:sz w:val="20"/>
        </w:rPr>
        <w:t xml:space="preserve">: </w:t>
      </w:r>
      <w:r w:rsidR="001D4561" w:rsidRPr="001D4561">
        <w:rPr>
          <w:rFonts w:ascii="Arial" w:hAnsi="Arial" w:cs="Arial"/>
          <w:b/>
          <w:sz w:val="20"/>
        </w:rPr>
        <w:t>Najem rabljen</w:t>
      </w:r>
      <w:r w:rsidR="005466DC">
        <w:rPr>
          <w:rFonts w:ascii="Arial" w:hAnsi="Arial" w:cs="Arial"/>
          <w:b/>
          <w:sz w:val="20"/>
        </w:rPr>
        <w:t>ih</w:t>
      </w:r>
      <w:r w:rsidR="001D4561" w:rsidRPr="001D4561">
        <w:rPr>
          <w:rFonts w:ascii="Arial" w:hAnsi="Arial" w:cs="Arial"/>
          <w:b/>
          <w:sz w:val="20"/>
        </w:rPr>
        <w:t xml:space="preserve"> osebn</w:t>
      </w:r>
      <w:r w:rsidR="005466DC">
        <w:rPr>
          <w:rFonts w:ascii="Arial" w:hAnsi="Arial" w:cs="Arial"/>
          <w:b/>
          <w:sz w:val="20"/>
        </w:rPr>
        <w:t>ih</w:t>
      </w:r>
      <w:r w:rsidR="001D4561" w:rsidRPr="001D4561">
        <w:rPr>
          <w:rFonts w:ascii="Arial" w:hAnsi="Arial" w:cs="Arial"/>
          <w:b/>
          <w:sz w:val="20"/>
        </w:rPr>
        <w:t xml:space="preserve"> vozil (SUV), višjega in srednjega cenovnega razreda</w:t>
      </w:r>
    </w:p>
    <w:p w14:paraId="355E8FEF" w14:textId="07C4822B" w:rsidR="004A4FA5" w:rsidRDefault="004A4FA5" w:rsidP="00004C87">
      <w:pPr>
        <w:contextualSpacing/>
        <w:jc w:val="both"/>
        <w:rPr>
          <w:rFonts w:ascii="Arial" w:hAnsi="Arial" w:cs="Arial"/>
          <w:b/>
          <w:sz w:val="20"/>
        </w:rPr>
      </w:pPr>
    </w:p>
    <w:p w14:paraId="27DC83E7" w14:textId="51BCF0B6" w:rsidR="00A31842" w:rsidRPr="00A31842" w:rsidRDefault="00A31842" w:rsidP="00164FFC">
      <w:pPr>
        <w:ind w:left="360"/>
        <w:rPr>
          <w:rFonts w:ascii="Arial" w:hAnsi="Arial" w:cs="Arial"/>
          <w:sz w:val="20"/>
          <w:u w:val="single"/>
        </w:rPr>
      </w:pPr>
    </w:p>
    <w:p w14:paraId="586B4E02" w14:textId="6C1F3C5E" w:rsidR="00A31842" w:rsidRPr="00D00B34" w:rsidRDefault="00D00B34" w:rsidP="006460C9">
      <w:pPr>
        <w:pStyle w:val="Odstavekseznama"/>
        <w:numPr>
          <w:ilvl w:val="0"/>
          <w:numId w:val="37"/>
        </w:numPr>
        <w:rPr>
          <w:rFonts w:ascii="Arial" w:hAnsi="Arial" w:cs="Arial"/>
          <w:b/>
          <w:sz w:val="20"/>
        </w:rPr>
      </w:pPr>
      <w:r w:rsidRPr="00D00B34">
        <w:rPr>
          <w:rFonts w:ascii="Arial" w:hAnsi="Arial" w:cs="Arial"/>
          <w:b/>
          <w:sz w:val="20"/>
        </w:rPr>
        <w:lastRenderedPageBreak/>
        <w:t xml:space="preserve">Osebno vozilo </w:t>
      </w:r>
      <w:r>
        <w:rPr>
          <w:rFonts w:ascii="Arial" w:hAnsi="Arial" w:cs="Arial"/>
          <w:b/>
          <w:sz w:val="20"/>
        </w:rPr>
        <w:t xml:space="preserve">(SUV), višjega cenovnega razreda mora </w:t>
      </w:r>
      <w:r w:rsidRPr="00321798">
        <w:rPr>
          <w:rFonts w:ascii="Arial" w:hAnsi="Arial" w:cs="Arial"/>
          <w:b/>
          <w:sz w:val="20"/>
        </w:rPr>
        <w:t>izpolnjevati naslednje tehnične zahteve:</w:t>
      </w:r>
    </w:p>
    <w:p w14:paraId="41D83989" w14:textId="73186246"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 xml:space="preserve">Starost vozila do največ 12 mesecev do </w:t>
      </w:r>
      <w:r w:rsidR="00D824B7">
        <w:rPr>
          <w:rFonts w:ascii="Arial" w:hAnsi="Arial" w:cs="Arial"/>
          <w:sz w:val="20"/>
        </w:rPr>
        <w:t xml:space="preserve">roka za </w:t>
      </w:r>
      <w:r w:rsidRPr="00D00B34">
        <w:rPr>
          <w:rFonts w:ascii="Arial" w:hAnsi="Arial" w:cs="Arial"/>
          <w:sz w:val="20"/>
        </w:rPr>
        <w:t>oddaj</w:t>
      </w:r>
      <w:r w:rsidR="00D824B7">
        <w:rPr>
          <w:rFonts w:ascii="Arial" w:hAnsi="Arial" w:cs="Arial"/>
          <w:sz w:val="20"/>
        </w:rPr>
        <w:t>o</w:t>
      </w:r>
      <w:r w:rsidRPr="00D00B34">
        <w:rPr>
          <w:rFonts w:ascii="Arial" w:hAnsi="Arial" w:cs="Arial"/>
          <w:sz w:val="20"/>
        </w:rPr>
        <w:t xml:space="preserve"> ponudb </w:t>
      </w:r>
    </w:p>
    <w:p w14:paraId="1F241D48"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Prevoženih do največ 5.000 km</w:t>
      </w:r>
    </w:p>
    <w:p w14:paraId="478404D5"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Moč motorja: od 140 do 180 kW</w:t>
      </w:r>
    </w:p>
    <w:p w14:paraId="2EBA49A1"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 xml:space="preserve">Motor: bencinski ali </w:t>
      </w:r>
      <w:proofErr w:type="spellStart"/>
      <w:r w:rsidRPr="00D00B34">
        <w:rPr>
          <w:rFonts w:ascii="Arial" w:hAnsi="Arial" w:cs="Arial"/>
          <w:sz w:val="20"/>
        </w:rPr>
        <w:t>diesel</w:t>
      </w:r>
      <w:proofErr w:type="spellEnd"/>
    </w:p>
    <w:p w14:paraId="3BA76EB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Norma:  EURO 6</w:t>
      </w:r>
    </w:p>
    <w:p w14:paraId="214E67E6"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Delovna prostornina motorja: od 1950 do 2500 cm3</w:t>
      </w:r>
    </w:p>
    <w:p w14:paraId="57F4B619"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Dolžina vozila: vsaj 4690 mm</w:t>
      </w:r>
    </w:p>
    <w:p w14:paraId="61FACB3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Menjalnik: avtomatski</w:t>
      </w:r>
    </w:p>
    <w:p w14:paraId="6D534A5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Pogon: štirikolesni</w:t>
      </w:r>
    </w:p>
    <w:p w14:paraId="2F58808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Število sedežev: 5</w:t>
      </w:r>
    </w:p>
    <w:p w14:paraId="71481528"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Število vrat: min 4</w:t>
      </w:r>
    </w:p>
    <w:p w14:paraId="7560965D"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Avtomatska klimatska naprava</w:t>
      </w:r>
    </w:p>
    <w:p w14:paraId="1575714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Barva: grafitno siva kovinska</w:t>
      </w:r>
    </w:p>
    <w:p w14:paraId="5587CEF7"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Notranjost: v temni barvi</w:t>
      </w:r>
    </w:p>
    <w:p w14:paraId="561BC494"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Parkirni senzorji spredaj in zadaj z asistenco za manevriranje in kamero za vzvratno vožnjo</w:t>
      </w:r>
    </w:p>
    <w:p w14:paraId="02513C5C"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Sistem za uravnavanje smeri na voznem pasu-</w:t>
      </w:r>
      <w:proofErr w:type="spellStart"/>
      <w:r w:rsidRPr="00D00B34">
        <w:rPr>
          <w:rFonts w:ascii="Arial" w:hAnsi="Arial" w:cs="Arial"/>
          <w:sz w:val="20"/>
        </w:rPr>
        <w:t>lane</w:t>
      </w:r>
      <w:proofErr w:type="spellEnd"/>
      <w:r w:rsidRPr="00D00B34">
        <w:rPr>
          <w:rFonts w:ascii="Arial" w:hAnsi="Arial" w:cs="Arial"/>
          <w:sz w:val="20"/>
        </w:rPr>
        <w:t xml:space="preserve"> </w:t>
      </w:r>
      <w:proofErr w:type="spellStart"/>
      <w:r w:rsidRPr="00D00B34">
        <w:rPr>
          <w:rFonts w:ascii="Arial" w:hAnsi="Arial" w:cs="Arial"/>
          <w:sz w:val="20"/>
        </w:rPr>
        <w:t>assist</w:t>
      </w:r>
      <w:proofErr w:type="spellEnd"/>
    </w:p>
    <w:p w14:paraId="018539B1"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Električni pomik sprednjih in zadnjih stekel</w:t>
      </w:r>
    </w:p>
    <w:p w14:paraId="6F02EB7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Alarm</w:t>
      </w:r>
    </w:p>
    <w:p w14:paraId="5E10B6A7"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Sistem za prostoročno telefoniranje</w:t>
      </w:r>
    </w:p>
    <w:p w14:paraId="423BFDC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El. ogledala</w:t>
      </w:r>
    </w:p>
    <w:p w14:paraId="1282D43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Ogrevana prednja sedeža</w:t>
      </w:r>
    </w:p>
    <w:p w14:paraId="4013380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Aktivni informativni zaslon</w:t>
      </w:r>
    </w:p>
    <w:p w14:paraId="3C59A21D"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Vlečna kljuka</w:t>
      </w:r>
    </w:p>
    <w:p w14:paraId="55ACFB24"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ABS sistem</w:t>
      </w:r>
    </w:p>
    <w:p w14:paraId="682B6E4A" w14:textId="77777777" w:rsidR="00D00B34" w:rsidRPr="00D00B34" w:rsidRDefault="00D00B34" w:rsidP="00D00B34">
      <w:pPr>
        <w:rPr>
          <w:rFonts w:ascii="Arial" w:hAnsi="Arial" w:cs="Arial"/>
          <w:sz w:val="20"/>
        </w:rPr>
      </w:pPr>
    </w:p>
    <w:p w14:paraId="65330165" w14:textId="77777777" w:rsidR="00D00B34" w:rsidRPr="00D00B34" w:rsidRDefault="00D00B34" w:rsidP="00D00B34">
      <w:pPr>
        <w:rPr>
          <w:rFonts w:ascii="Arial" w:hAnsi="Arial" w:cs="Arial"/>
          <w:b/>
          <w:sz w:val="20"/>
        </w:rPr>
      </w:pPr>
      <w:r w:rsidRPr="00D00B34">
        <w:rPr>
          <w:rFonts w:ascii="Arial" w:hAnsi="Arial" w:cs="Arial"/>
          <w:b/>
          <w:sz w:val="20"/>
        </w:rPr>
        <w:t>Dodatna oprema:</w:t>
      </w:r>
    </w:p>
    <w:p w14:paraId="70C96AD6" w14:textId="5FA03236"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min 17'' aluminijasta platišča</w:t>
      </w:r>
    </w:p>
    <w:p w14:paraId="7A148A33" w14:textId="2FDC79E4"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Obvezna oprema v skladu s slovensko zakonodajo (prva pomoč, varnostni trikotnik, rezervne sijalke)</w:t>
      </w:r>
    </w:p>
    <w:p w14:paraId="0106CD7A" w14:textId="77777777" w:rsidR="00D00B34" w:rsidRPr="00D00B34" w:rsidRDefault="00D00B34" w:rsidP="00D00B34">
      <w:pPr>
        <w:rPr>
          <w:rFonts w:ascii="Arial" w:hAnsi="Arial" w:cs="Arial"/>
          <w:sz w:val="20"/>
        </w:rPr>
      </w:pPr>
    </w:p>
    <w:p w14:paraId="7D057A0A" w14:textId="77777777" w:rsidR="00D00B34" w:rsidRPr="00D00B34" w:rsidRDefault="00D00B34" w:rsidP="00D00B34">
      <w:pPr>
        <w:rPr>
          <w:rFonts w:ascii="Arial" w:hAnsi="Arial" w:cs="Arial"/>
          <w:b/>
          <w:sz w:val="20"/>
        </w:rPr>
      </w:pPr>
      <w:r w:rsidRPr="00D00B34">
        <w:rPr>
          <w:rFonts w:ascii="Arial" w:hAnsi="Arial" w:cs="Arial"/>
          <w:b/>
          <w:sz w:val="20"/>
        </w:rPr>
        <w:t>Dodatna zahteva:</w:t>
      </w:r>
    </w:p>
    <w:p w14:paraId="5627BEBB" w14:textId="52B31241"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zahtevani servisni interval vsaj 30.000 km ali več oziroma vsaj enkrat na 2 leti</w:t>
      </w:r>
    </w:p>
    <w:p w14:paraId="4DCCDCEE" w14:textId="59741D65"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prevoženi km/leto minimalno 30.000 km</w:t>
      </w:r>
    </w:p>
    <w:p w14:paraId="47447DDD" w14:textId="77777777" w:rsidR="00D00B34" w:rsidRPr="00D00B34" w:rsidRDefault="00D00B34" w:rsidP="00D00B34">
      <w:pPr>
        <w:rPr>
          <w:rFonts w:ascii="Arial" w:hAnsi="Arial" w:cs="Arial"/>
          <w:sz w:val="20"/>
        </w:rPr>
      </w:pPr>
    </w:p>
    <w:p w14:paraId="299D543D" w14:textId="5978112D" w:rsidR="00D00B34" w:rsidRPr="00D00B34" w:rsidRDefault="00D00B34" w:rsidP="00D00B34">
      <w:pPr>
        <w:rPr>
          <w:rFonts w:ascii="Arial" w:hAnsi="Arial" w:cs="Arial"/>
          <w:sz w:val="20"/>
        </w:rPr>
      </w:pPr>
      <w:r w:rsidRPr="00D00B34">
        <w:rPr>
          <w:rFonts w:ascii="Arial" w:hAnsi="Arial" w:cs="Arial"/>
          <w:b/>
          <w:sz w:val="20"/>
        </w:rPr>
        <w:t>Vrednost vozila</w:t>
      </w:r>
      <w:r>
        <w:rPr>
          <w:rFonts w:ascii="Arial" w:hAnsi="Arial" w:cs="Arial"/>
          <w:sz w:val="20"/>
        </w:rPr>
        <w:t xml:space="preserve">: do največ </w:t>
      </w:r>
      <w:r w:rsidRPr="00D00B34">
        <w:rPr>
          <w:rFonts w:ascii="Arial" w:hAnsi="Arial" w:cs="Arial"/>
          <w:sz w:val="20"/>
        </w:rPr>
        <w:t>50.000 EUR z DDV</w:t>
      </w:r>
    </w:p>
    <w:p w14:paraId="39C27415" w14:textId="6B05E019" w:rsidR="00A31842" w:rsidRDefault="00A31842" w:rsidP="00A31842">
      <w:pPr>
        <w:rPr>
          <w:rFonts w:ascii="Arial" w:hAnsi="Arial" w:cs="Arial"/>
          <w:sz w:val="20"/>
        </w:rPr>
      </w:pPr>
    </w:p>
    <w:p w14:paraId="6A19AA20" w14:textId="77777777" w:rsidR="00D00B34" w:rsidRPr="005C1791" w:rsidRDefault="00D00B34" w:rsidP="00D00B34">
      <w:pPr>
        <w:contextualSpacing/>
        <w:jc w:val="both"/>
        <w:rPr>
          <w:rFonts w:ascii="Arial" w:hAnsi="Arial" w:cs="Arial"/>
          <w:b/>
          <w:sz w:val="20"/>
        </w:rPr>
      </w:pPr>
      <w:r w:rsidRPr="005C1791">
        <w:rPr>
          <w:rFonts w:ascii="Arial" w:hAnsi="Arial" w:cs="Arial"/>
          <w:b/>
          <w:sz w:val="20"/>
        </w:rPr>
        <w:t>Način dokazovanja:</w:t>
      </w:r>
    </w:p>
    <w:p w14:paraId="75A073F9" w14:textId="77777777" w:rsidR="00D00B34" w:rsidRPr="005C1791" w:rsidRDefault="00D00B34"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Ponudnik mora k ponudbeni dokumentaciji priložiti dokazila - tehnično dokumentacijo, iz katere izhaja, da vozilo izpolnjuje vse tehnične zahteve naročnika,</w:t>
      </w:r>
    </w:p>
    <w:p w14:paraId="278E1C4F" w14:textId="77777777" w:rsidR="00D00B34" w:rsidRDefault="00D00B34"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Kopija kupoprodajne pogodbe ali računa </w:t>
      </w:r>
      <w:r>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p>
    <w:p w14:paraId="5B731C83" w14:textId="11E0B820" w:rsidR="00D00B34" w:rsidRDefault="00D00B34" w:rsidP="00A31842">
      <w:pPr>
        <w:rPr>
          <w:rFonts w:ascii="Arial" w:hAnsi="Arial" w:cs="Arial"/>
          <w:sz w:val="20"/>
        </w:rPr>
      </w:pPr>
    </w:p>
    <w:p w14:paraId="75046AA7" w14:textId="3BFE8C10" w:rsidR="00D00B34" w:rsidRPr="00A31842" w:rsidRDefault="00D00B34" w:rsidP="00A31842">
      <w:pPr>
        <w:rPr>
          <w:rFonts w:ascii="Arial" w:hAnsi="Arial" w:cs="Arial"/>
          <w:sz w:val="20"/>
        </w:rPr>
      </w:pPr>
      <w:r>
        <w:rPr>
          <w:rFonts w:ascii="Arial" w:hAnsi="Arial" w:cs="Arial"/>
          <w:sz w:val="20"/>
        </w:rPr>
        <w:t>______________________________________________________________________________________</w:t>
      </w:r>
    </w:p>
    <w:p w14:paraId="549B31C6" w14:textId="77777777" w:rsidR="005C1791" w:rsidRDefault="005C1791" w:rsidP="00164FFC">
      <w:pPr>
        <w:ind w:left="397"/>
        <w:contextualSpacing/>
        <w:jc w:val="both"/>
        <w:rPr>
          <w:rFonts w:ascii="Arial" w:hAnsi="Arial" w:cs="Arial"/>
          <w:sz w:val="20"/>
        </w:rPr>
      </w:pPr>
    </w:p>
    <w:p w14:paraId="2E251425" w14:textId="54DD61A4" w:rsidR="00D00B34" w:rsidRPr="00D00B34" w:rsidRDefault="00D00B34" w:rsidP="006460C9">
      <w:pPr>
        <w:pStyle w:val="Odstavekseznama"/>
        <w:numPr>
          <w:ilvl w:val="0"/>
          <w:numId w:val="37"/>
        </w:numPr>
        <w:contextualSpacing/>
        <w:jc w:val="both"/>
        <w:rPr>
          <w:rFonts w:ascii="Arial" w:hAnsi="Arial" w:cs="Arial"/>
          <w:b/>
          <w:sz w:val="20"/>
        </w:rPr>
      </w:pPr>
      <w:r w:rsidRPr="00D00B34">
        <w:rPr>
          <w:rFonts w:ascii="Arial" w:hAnsi="Arial" w:cs="Arial"/>
          <w:b/>
          <w:sz w:val="20"/>
        </w:rPr>
        <w:t>Osebno vozilo (SUV), srednjega cenovnega razreda mora izpolnjevati naslednje tehnične zahteve:</w:t>
      </w:r>
    </w:p>
    <w:p w14:paraId="4F5ECEBE" w14:textId="381CD45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 xml:space="preserve">Starost vozila do največ 12 mesecev do </w:t>
      </w:r>
      <w:r w:rsidR="00D824B7">
        <w:rPr>
          <w:rFonts w:ascii="Arial" w:hAnsi="Arial" w:cs="Arial"/>
          <w:sz w:val="20"/>
        </w:rPr>
        <w:t xml:space="preserve">roka za </w:t>
      </w:r>
      <w:r w:rsidRPr="00D00B34">
        <w:rPr>
          <w:rFonts w:ascii="Arial" w:hAnsi="Arial" w:cs="Arial"/>
          <w:sz w:val="20"/>
        </w:rPr>
        <w:t>oddaj</w:t>
      </w:r>
      <w:r w:rsidR="00D824B7">
        <w:rPr>
          <w:rFonts w:ascii="Arial" w:hAnsi="Arial" w:cs="Arial"/>
          <w:sz w:val="20"/>
        </w:rPr>
        <w:t>o</w:t>
      </w:r>
      <w:r w:rsidRPr="00D00B34">
        <w:rPr>
          <w:rFonts w:ascii="Arial" w:hAnsi="Arial" w:cs="Arial"/>
          <w:sz w:val="20"/>
        </w:rPr>
        <w:t xml:space="preserve"> ponudb</w:t>
      </w:r>
    </w:p>
    <w:p w14:paraId="032E3CA6" w14:textId="1D187574"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Prevoženih do maksimalno 10.000 km</w:t>
      </w:r>
    </w:p>
    <w:p w14:paraId="1FD955D1" w14:textId="57E8C093"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Moč motorja: od 100 do 110 kW</w:t>
      </w:r>
    </w:p>
    <w:p w14:paraId="6FBDFE87" w14:textId="3392E78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 xml:space="preserve">Motor: bencinski ali </w:t>
      </w:r>
      <w:proofErr w:type="spellStart"/>
      <w:r w:rsidRPr="00D00B34">
        <w:rPr>
          <w:rFonts w:ascii="Arial" w:hAnsi="Arial" w:cs="Arial"/>
          <w:sz w:val="20"/>
        </w:rPr>
        <w:t>diesel</w:t>
      </w:r>
      <w:proofErr w:type="spellEnd"/>
    </w:p>
    <w:p w14:paraId="66DA7C73" w14:textId="59C1FBC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Norma:  EURO 6</w:t>
      </w:r>
    </w:p>
    <w:p w14:paraId="66E527E9" w14:textId="4B4EB294"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Delovna prostornina motorja: od 1330 do 1350 cm3</w:t>
      </w:r>
    </w:p>
    <w:p w14:paraId="0038F136" w14:textId="36CECCA3"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Dolžina vozila: vsaj 4500 mm</w:t>
      </w:r>
    </w:p>
    <w:p w14:paraId="238A56BF" w14:textId="646B5B19"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Menjalnik: avtomatski</w:t>
      </w:r>
    </w:p>
    <w:p w14:paraId="0D2EA4B9" w14:textId="616B748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Število sedežev: 5</w:t>
      </w:r>
    </w:p>
    <w:p w14:paraId="51720C12" w14:textId="072130C5"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Število vrat: min 4</w:t>
      </w:r>
    </w:p>
    <w:p w14:paraId="1F45F797" w14:textId="7A48F10D"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Avtomatska klimatska naprava</w:t>
      </w:r>
    </w:p>
    <w:p w14:paraId="5A3828A8" w14:textId="268BB5D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El. nastavljivi ogledali</w:t>
      </w:r>
    </w:p>
    <w:p w14:paraId="377C95D7" w14:textId="0F35F4A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Ogrevana prednja sedeža</w:t>
      </w:r>
    </w:p>
    <w:p w14:paraId="418D26A8" w14:textId="44FFAECF"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Senzor za dež</w:t>
      </w:r>
    </w:p>
    <w:p w14:paraId="5F10D4CB" w14:textId="37E075A6"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 xml:space="preserve">Aktivni </w:t>
      </w:r>
      <w:proofErr w:type="spellStart"/>
      <w:r w:rsidRPr="00D00B34">
        <w:rPr>
          <w:rFonts w:ascii="Arial" w:hAnsi="Arial" w:cs="Arial"/>
          <w:sz w:val="20"/>
        </w:rPr>
        <w:t>tempomat</w:t>
      </w:r>
      <w:proofErr w:type="spellEnd"/>
    </w:p>
    <w:p w14:paraId="264EE913" w14:textId="10925499"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Električni pomik prednjih in zadnjih stekel</w:t>
      </w:r>
    </w:p>
    <w:p w14:paraId="3C504BC1" w14:textId="22DAB7B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lastRenderedPageBreak/>
        <w:t>Sistem za aktivno zaviranje v sili z zaznavo pešcev pri mestni vožnji</w:t>
      </w:r>
    </w:p>
    <w:p w14:paraId="6F76FA63" w14:textId="031AACE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Sistem za pomoč pri parkiranju</w:t>
      </w:r>
    </w:p>
    <w:p w14:paraId="4270888C" w14:textId="1FEA477E"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Sistem ABS</w:t>
      </w:r>
    </w:p>
    <w:p w14:paraId="723341F1" w14:textId="77777777" w:rsidR="00D00B34" w:rsidRPr="00D00B34" w:rsidRDefault="00D00B34" w:rsidP="00D00B34">
      <w:pPr>
        <w:contextualSpacing/>
        <w:jc w:val="both"/>
        <w:rPr>
          <w:rFonts w:ascii="Arial" w:hAnsi="Arial" w:cs="Arial"/>
          <w:sz w:val="20"/>
        </w:rPr>
      </w:pPr>
    </w:p>
    <w:p w14:paraId="3375A7A6" w14:textId="77777777" w:rsidR="00D00B34" w:rsidRPr="00D824B7" w:rsidRDefault="00D00B34" w:rsidP="00D00B34">
      <w:pPr>
        <w:contextualSpacing/>
        <w:jc w:val="both"/>
        <w:rPr>
          <w:rFonts w:ascii="Arial" w:hAnsi="Arial" w:cs="Arial"/>
          <w:b/>
          <w:sz w:val="20"/>
        </w:rPr>
      </w:pPr>
      <w:r w:rsidRPr="00D824B7">
        <w:rPr>
          <w:rFonts w:ascii="Arial" w:hAnsi="Arial" w:cs="Arial"/>
          <w:b/>
          <w:sz w:val="20"/>
        </w:rPr>
        <w:t>Dodatna oprema:</w:t>
      </w:r>
    </w:p>
    <w:p w14:paraId="43AD50C3" w14:textId="04F39761" w:rsidR="00D00B34" w:rsidRPr="00D824B7" w:rsidRDefault="00D00B34" w:rsidP="006460C9">
      <w:pPr>
        <w:pStyle w:val="Odstavekseznama"/>
        <w:numPr>
          <w:ilvl w:val="0"/>
          <w:numId w:val="33"/>
        </w:numPr>
        <w:contextualSpacing/>
        <w:jc w:val="both"/>
        <w:rPr>
          <w:rFonts w:ascii="Arial" w:hAnsi="Arial" w:cs="Arial"/>
          <w:sz w:val="20"/>
        </w:rPr>
      </w:pPr>
      <w:r w:rsidRPr="00D824B7">
        <w:rPr>
          <w:rFonts w:ascii="Arial" w:hAnsi="Arial" w:cs="Arial"/>
          <w:sz w:val="20"/>
        </w:rPr>
        <w:t>min 18'' aluminijasta platišča</w:t>
      </w:r>
    </w:p>
    <w:p w14:paraId="6B00314A" w14:textId="08312778" w:rsidR="00D00B34" w:rsidRPr="00D824B7" w:rsidRDefault="00D00B34" w:rsidP="006460C9">
      <w:pPr>
        <w:pStyle w:val="Odstavekseznama"/>
        <w:numPr>
          <w:ilvl w:val="0"/>
          <w:numId w:val="33"/>
        </w:numPr>
        <w:contextualSpacing/>
        <w:jc w:val="both"/>
        <w:rPr>
          <w:rFonts w:ascii="Arial" w:hAnsi="Arial" w:cs="Arial"/>
          <w:sz w:val="20"/>
        </w:rPr>
      </w:pPr>
      <w:r w:rsidRPr="00D824B7">
        <w:rPr>
          <w:rFonts w:ascii="Arial" w:hAnsi="Arial" w:cs="Arial"/>
          <w:sz w:val="20"/>
        </w:rPr>
        <w:t>Obvezna oprema v skladu s slovensko zakonodajo (prva pomoč, varnostni trikotnik, rezervne sijalke)</w:t>
      </w:r>
    </w:p>
    <w:p w14:paraId="016FC5AB" w14:textId="77777777" w:rsidR="00D00B34" w:rsidRPr="00D00B34" w:rsidRDefault="00D00B34" w:rsidP="00D00B34">
      <w:pPr>
        <w:contextualSpacing/>
        <w:jc w:val="both"/>
        <w:rPr>
          <w:rFonts w:ascii="Arial" w:hAnsi="Arial" w:cs="Arial"/>
          <w:sz w:val="20"/>
        </w:rPr>
      </w:pPr>
    </w:p>
    <w:p w14:paraId="37FEE63F" w14:textId="77777777" w:rsidR="00D00B34" w:rsidRPr="00D824B7" w:rsidRDefault="00D00B34" w:rsidP="00D00B34">
      <w:pPr>
        <w:contextualSpacing/>
        <w:jc w:val="both"/>
        <w:rPr>
          <w:rFonts w:ascii="Arial" w:hAnsi="Arial" w:cs="Arial"/>
          <w:b/>
          <w:sz w:val="20"/>
        </w:rPr>
      </w:pPr>
      <w:r w:rsidRPr="00D824B7">
        <w:rPr>
          <w:rFonts w:ascii="Arial" w:hAnsi="Arial" w:cs="Arial"/>
          <w:b/>
          <w:sz w:val="20"/>
        </w:rPr>
        <w:t>Dodatna zahteva:</w:t>
      </w:r>
    </w:p>
    <w:p w14:paraId="48D3D069" w14:textId="6CDC7464" w:rsidR="00D00B34" w:rsidRPr="00D824B7" w:rsidRDefault="00D824B7" w:rsidP="006460C9">
      <w:pPr>
        <w:pStyle w:val="Odstavekseznama"/>
        <w:numPr>
          <w:ilvl w:val="0"/>
          <w:numId w:val="33"/>
        </w:numPr>
        <w:contextualSpacing/>
        <w:jc w:val="both"/>
        <w:rPr>
          <w:rFonts w:ascii="Arial" w:hAnsi="Arial" w:cs="Arial"/>
          <w:sz w:val="20"/>
        </w:rPr>
      </w:pPr>
      <w:r>
        <w:rPr>
          <w:rFonts w:ascii="Arial" w:hAnsi="Arial" w:cs="Arial"/>
          <w:sz w:val="20"/>
        </w:rPr>
        <w:t>Z</w:t>
      </w:r>
      <w:r w:rsidR="00D00B34" w:rsidRPr="00D824B7">
        <w:rPr>
          <w:rFonts w:ascii="Arial" w:hAnsi="Arial" w:cs="Arial"/>
          <w:sz w:val="20"/>
        </w:rPr>
        <w:t>ahtevani servisni interval vsaj 30.000 km ali več oziroma vsaj enkrat na 2 leti</w:t>
      </w:r>
    </w:p>
    <w:p w14:paraId="00EF2311" w14:textId="604CABB9" w:rsidR="00D00B34" w:rsidRPr="00D824B7" w:rsidRDefault="00D824B7" w:rsidP="006460C9">
      <w:pPr>
        <w:pStyle w:val="Odstavekseznama"/>
        <w:numPr>
          <w:ilvl w:val="0"/>
          <w:numId w:val="33"/>
        </w:numPr>
        <w:contextualSpacing/>
        <w:jc w:val="both"/>
        <w:rPr>
          <w:rFonts w:ascii="Arial" w:hAnsi="Arial" w:cs="Arial"/>
          <w:sz w:val="20"/>
        </w:rPr>
      </w:pPr>
      <w:r>
        <w:rPr>
          <w:rFonts w:ascii="Arial" w:hAnsi="Arial" w:cs="Arial"/>
          <w:sz w:val="20"/>
        </w:rPr>
        <w:t>P</w:t>
      </w:r>
      <w:r w:rsidR="00D00B34" w:rsidRPr="00D824B7">
        <w:rPr>
          <w:rFonts w:ascii="Arial" w:hAnsi="Arial" w:cs="Arial"/>
          <w:sz w:val="20"/>
        </w:rPr>
        <w:t>revoženi km/leto minimalno 70.000 km</w:t>
      </w:r>
    </w:p>
    <w:p w14:paraId="7120EB42" w14:textId="77777777" w:rsidR="00D00B34" w:rsidRPr="00D00B34" w:rsidRDefault="00D00B34" w:rsidP="00D00B34">
      <w:pPr>
        <w:contextualSpacing/>
        <w:jc w:val="both"/>
        <w:rPr>
          <w:rFonts w:ascii="Arial" w:hAnsi="Arial" w:cs="Arial"/>
          <w:sz w:val="20"/>
        </w:rPr>
      </w:pPr>
    </w:p>
    <w:p w14:paraId="16EE4A00" w14:textId="0B03A739" w:rsidR="00D00B34" w:rsidRPr="00D00B34" w:rsidRDefault="00D00B34" w:rsidP="00D00B34">
      <w:pPr>
        <w:contextualSpacing/>
        <w:jc w:val="both"/>
        <w:rPr>
          <w:rFonts w:ascii="Arial" w:hAnsi="Arial" w:cs="Arial"/>
          <w:sz w:val="20"/>
        </w:rPr>
      </w:pPr>
      <w:r w:rsidRPr="00D824B7">
        <w:rPr>
          <w:rFonts w:ascii="Arial" w:hAnsi="Arial" w:cs="Arial"/>
          <w:b/>
          <w:sz w:val="20"/>
        </w:rPr>
        <w:t>Vrednost vozila</w:t>
      </w:r>
      <w:r w:rsidR="00D824B7">
        <w:rPr>
          <w:rFonts w:ascii="Arial" w:hAnsi="Arial" w:cs="Arial"/>
          <w:sz w:val="20"/>
        </w:rPr>
        <w:t>:</w:t>
      </w:r>
      <w:r w:rsidRPr="00D00B34">
        <w:rPr>
          <w:rFonts w:ascii="Arial" w:hAnsi="Arial" w:cs="Arial"/>
          <w:sz w:val="20"/>
        </w:rPr>
        <w:t xml:space="preserve"> do </w:t>
      </w:r>
      <w:r w:rsidR="00D824B7">
        <w:rPr>
          <w:rFonts w:ascii="Arial" w:hAnsi="Arial" w:cs="Arial"/>
          <w:sz w:val="20"/>
        </w:rPr>
        <w:t xml:space="preserve">največ </w:t>
      </w:r>
      <w:r w:rsidRPr="00D00B34">
        <w:rPr>
          <w:rFonts w:ascii="Arial" w:hAnsi="Arial" w:cs="Arial"/>
          <w:sz w:val="20"/>
        </w:rPr>
        <w:t>20.000 EUR z DDV</w:t>
      </w:r>
    </w:p>
    <w:p w14:paraId="307A39CA" w14:textId="77777777" w:rsidR="00D00B34" w:rsidRDefault="00D00B34" w:rsidP="001D4561">
      <w:pPr>
        <w:contextualSpacing/>
        <w:jc w:val="both"/>
        <w:rPr>
          <w:rFonts w:ascii="Arial" w:hAnsi="Arial" w:cs="Arial"/>
          <w:sz w:val="20"/>
        </w:rPr>
      </w:pPr>
    </w:p>
    <w:p w14:paraId="31CA52E0" w14:textId="77777777" w:rsidR="00D00B34" w:rsidRPr="00D824B7" w:rsidRDefault="00D00B34" w:rsidP="001D4561">
      <w:pPr>
        <w:contextualSpacing/>
        <w:jc w:val="both"/>
        <w:rPr>
          <w:rFonts w:ascii="Arial" w:hAnsi="Arial" w:cs="Arial"/>
          <w:b/>
          <w:sz w:val="20"/>
        </w:rPr>
      </w:pPr>
    </w:p>
    <w:p w14:paraId="47AF0604" w14:textId="5C07C981" w:rsidR="001D4561" w:rsidRPr="00D824B7" w:rsidRDefault="001D4561" w:rsidP="00D824B7">
      <w:pPr>
        <w:shd w:val="clear" w:color="auto" w:fill="EEECE1" w:themeFill="background2"/>
        <w:contextualSpacing/>
        <w:jc w:val="both"/>
        <w:rPr>
          <w:rFonts w:ascii="Arial" w:hAnsi="Arial" w:cs="Arial"/>
          <w:b/>
          <w:sz w:val="20"/>
        </w:rPr>
      </w:pPr>
      <w:r w:rsidRPr="00D824B7">
        <w:rPr>
          <w:rFonts w:ascii="Arial" w:hAnsi="Arial" w:cs="Arial"/>
          <w:b/>
          <w:sz w:val="20"/>
        </w:rPr>
        <w:t>SKLOP 4: Najem rabljenih osebnih vozil (SUV in limuzina), višjega cenovnega razreda</w:t>
      </w:r>
    </w:p>
    <w:p w14:paraId="032EF1F8" w14:textId="43D6261A" w:rsidR="00F951E2" w:rsidRDefault="00F951E2" w:rsidP="00D824B7">
      <w:pPr>
        <w:contextualSpacing/>
        <w:jc w:val="both"/>
        <w:rPr>
          <w:rFonts w:ascii="Arial" w:hAnsi="Arial" w:cs="Arial"/>
          <w:sz w:val="20"/>
        </w:rPr>
      </w:pPr>
    </w:p>
    <w:p w14:paraId="09808592" w14:textId="2BD43216" w:rsidR="00D824B7" w:rsidRDefault="00D824B7" w:rsidP="006460C9">
      <w:pPr>
        <w:pStyle w:val="Odstavekseznama"/>
        <w:numPr>
          <w:ilvl w:val="0"/>
          <w:numId w:val="38"/>
        </w:numPr>
        <w:ind w:left="397" w:hanging="397"/>
        <w:contextualSpacing/>
        <w:jc w:val="both"/>
        <w:rPr>
          <w:rFonts w:ascii="Arial" w:hAnsi="Arial" w:cs="Arial"/>
          <w:b/>
          <w:sz w:val="20"/>
        </w:rPr>
      </w:pPr>
      <w:bookmarkStart w:id="104" w:name="_Hlk176355133"/>
      <w:r w:rsidRPr="00D824B7">
        <w:rPr>
          <w:rFonts w:ascii="Arial" w:hAnsi="Arial" w:cs="Arial"/>
          <w:b/>
          <w:sz w:val="20"/>
        </w:rPr>
        <w:t>Osebno vozilo (SUV), višjega cenovnega razreda mora izpolnjevati naslednje tehnične zahteve:</w:t>
      </w:r>
    </w:p>
    <w:bookmarkEnd w:id="104"/>
    <w:p w14:paraId="1DB1F734" w14:textId="352EA98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Starost vozila do največ 24 mesecev do roka za oddajo ponudb</w:t>
      </w:r>
    </w:p>
    <w:p w14:paraId="4F6534B8" w14:textId="0776687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Prevoženih do maksimalno 35.000 km</w:t>
      </w:r>
    </w:p>
    <w:p w14:paraId="78A464D6" w14:textId="291B6B0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Moč motorja: min 170 kW</w:t>
      </w:r>
    </w:p>
    <w:p w14:paraId="55BD5875" w14:textId="0DB83DA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Motor: bencinski ali </w:t>
      </w:r>
      <w:proofErr w:type="spellStart"/>
      <w:r w:rsidRPr="00D824B7">
        <w:rPr>
          <w:rFonts w:ascii="Arial" w:hAnsi="Arial" w:cs="Arial"/>
          <w:sz w:val="20"/>
        </w:rPr>
        <w:t>diesel</w:t>
      </w:r>
      <w:proofErr w:type="spellEnd"/>
    </w:p>
    <w:p w14:paraId="5BF75DF0" w14:textId="3F99FE8F"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Norma:  EURO 6</w:t>
      </w:r>
    </w:p>
    <w:p w14:paraId="3BDBAD6F" w14:textId="2E23C572"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Delovna prostornina motorja: od 2550 do 3189 cm3</w:t>
      </w:r>
    </w:p>
    <w:p w14:paraId="75994EB7" w14:textId="0BEEED4D"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Dolžina vozila: vsaj 4690 mm</w:t>
      </w:r>
    </w:p>
    <w:p w14:paraId="156DC90E" w14:textId="3A2D25C9"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Menjalnik: avtomatski</w:t>
      </w:r>
    </w:p>
    <w:p w14:paraId="2FC6DA41" w14:textId="2B8DECFB"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Pogon: štirikolesni</w:t>
      </w:r>
    </w:p>
    <w:p w14:paraId="7AAFC3FB" w14:textId="46FDAD40"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Število sedežev: 5</w:t>
      </w:r>
    </w:p>
    <w:p w14:paraId="43FE6241" w14:textId="3EA4C149"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Število vrat: 5</w:t>
      </w:r>
    </w:p>
    <w:p w14:paraId="110C2B03" w14:textId="14889D7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Avtomatska klimatska naprava z 4 conami in možnostjo upravljanja klime zadaj</w:t>
      </w:r>
    </w:p>
    <w:p w14:paraId="1ADACBF0" w14:textId="1A513AC4"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Barva: kovinsko črna, kovinsko siva </w:t>
      </w:r>
    </w:p>
    <w:p w14:paraId="56CE725B" w14:textId="32C36C5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Notranjost: usnjeni sedeži v temni barvi</w:t>
      </w:r>
    </w:p>
    <w:p w14:paraId="4905E16D" w14:textId="2DD2F4ED"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Parkirni senzorji spredaj in zadaj s kamero za vzvratno vožnjo</w:t>
      </w:r>
    </w:p>
    <w:p w14:paraId="01A600AC" w14:textId="3456E066" w:rsidR="00D824B7" w:rsidRPr="00D824B7" w:rsidRDefault="00D824B7" w:rsidP="006460C9">
      <w:pPr>
        <w:pStyle w:val="Odstavekseznama"/>
        <w:numPr>
          <w:ilvl w:val="0"/>
          <w:numId w:val="33"/>
        </w:numPr>
        <w:ind w:left="754" w:hanging="357"/>
        <w:contextualSpacing/>
        <w:jc w:val="both"/>
        <w:rPr>
          <w:rFonts w:ascii="Arial" w:hAnsi="Arial" w:cs="Arial"/>
          <w:sz w:val="20"/>
        </w:rPr>
      </w:pPr>
      <w:proofErr w:type="spellStart"/>
      <w:r w:rsidRPr="00D824B7">
        <w:rPr>
          <w:rFonts w:ascii="Arial" w:hAnsi="Arial" w:cs="Arial"/>
          <w:sz w:val="20"/>
        </w:rPr>
        <w:t>Tempomat</w:t>
      </w:r>
      <w:proofErr w:type="spellEnd"/>
      <w:r w:rsidRPr="00D824B7">
        <w:rPr>
          <w:rFonts w:ascii="Arial" w:hAnsi="Arial" w:cs="Arial"/>
          <w:sz w:val="20"/>
        </w:rPr>
        <w:t xml:space="preserve"> z avtomatskim uravnavanjem hitrosti</w:t>
      </w:r>
    </w:p>
    <w:p w14:paraId="58747371" w14:textId="7DE0096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Asistent za menjavo voznih pasov</w:t>
      </w:r>
    </w:p>
    <w:p w14:paraId="067D8F4C" w14:textId="41AEC47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Električni pomik sprednjih in zadnjih stekel</w:t>
      </w:r>
    </w:p>
    <w:p w14:paraId="19EEFC00" w14:textId="745CA9C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Alarm</w:t>
      </w:r>
    </w:p>
    <w:p w14:paraId="004657FB" w14:textId="592DAD8B"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Sistem za prostoročno telefoniranje</w:t>
      </w:r>
    </w:p>
    <w:p w14:paraId="25A9F2B4" w14:textId="443F9347"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El. Nastavljivi in ogrevani gledali </w:t>
      </w:r>
    </w:p>
    <w:p w14:paraId="03D0B7EA" w14:textId="00C46BB7"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Min. električno nastavljivi in ogrevani prednji sedeži</w:t>
      </w:r>
    </w:p>
    <w:p w14:paraId="792C49AC" w14:textId="0F402C8F"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Aktivni informativni zaslon</w:t>
      </w:r>
    </w:p>
    <w:p w14:paraId="33133822" w14:textId="76A3908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Električno zložljiva vlečna kljuka</w:t>
      </w:r>
    </w:p>
    <w:p w14:paraId="035D3284" w14:textId="72C273A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ABS sistem</w:t>
      </w:r>
    </w:p>
    <w:p w14:paraId="2967B457" w14:textId="77777777" w:rsidR="00D824B7" w:rsidRPr="00D824B7" w:rsidRDefault="00D824B7" w:rsidP="00D824B7">
      <w:pPr>
        <w:contextualSpacing/>
        <w:jc w:val="both"/>
        <w:rPr>
          <w:rFonts w:ascii="Arial" w:hAnsi="Arial" w:cs="Arial"/>
          <w:b/>
          <w:sz w:val="20"/>
        </w:rPr>
      </w:pPr>
    </w:p>
    <w:p w14:paraId="0A7E44E7"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2925F67C" w14:textId="218FC81D"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20'' aluminijasta platišča</w:t>
      </w:r>
    </w:p>
    <w:p w14:paraId="306DBF1A" w14:textId="77777777" w:rsidR="00D824B7" w:rsidRPr="00D824B7" w:rsidRDefault="00D824B7" w:rsidP="00D824B7">
      <w:pPr>
        <w:ind w:left="397"/>
        <w:contextualSpacing/>
        <w:jc w:val="both"/>
        <w:rPr>
          <w:rFonts w:ascii="Arial" w:hAnsi="Arial" w:cs="Arial"/>
          <w:b/>
          <w:sz w:val="20"/>
        </w:rPr>
      </w:pPr>
      <w:r w:rsidRPr="00D824B7">
        <w:rPr>
          <w:rFonts w:ascii="Arial" w:hAnsi="Arial" w:cs="Arial"/>
          <w:sz w:val="20"/>
        </w:rPr>
        <w:t>-</w:t>
      </w:r>
      <w:r w:rsidRPr="00D824B7">
        <w:rPr>
          <w:rFonts w:ascii="Arial" w:hAnsi="Arial" w:cs="Arial"/>
          <w:sz w:val="20"/>
        </w:rPr>
        <w:tab/>
        <w:t>Obvezna oprema v skladu s slovensko zakonodajo (prva pomoč, varnostni trikotnik, rezervne sijalke)</w:t>
      </w:r>
    </w:p>
    <w:p w14:paraId="7D4909EE" w14:textId="77777777" w:rsidR="00D824B7" w:rsidRPr="00D824B7" w:rsidRDefault="00D824B7" w:rsidP="00D824B7">
      <w:pPr>
        <w:ind w:left="397"/>
        <w:contextualSpacing/>
        <w:jc w:val="both"/>
        <w:rPr>
          <w:rFonts w:ascii="Arial" w:hAnsi="Arial" w:cs="Arial"/>
          <w:b/>
          <w:sz w:val="20"/>
        </w:rPr>
      </w:pPr>
    </w:p>
    <w:p w14:paraId="760EE638"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zahteva:</w:t>
      </w:r>
    </w:p>
    <w:p w14:paraId="34A2EECD" w14:textId="71E1FFE2"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zahtevani servisni interval vsaj 30.000 km ali več oziroma vsaj enkrat na 2 leti</w:t>
      </w:r>
    </w:p>
    <w:p w14:paraId="69AFFD12" w14:textId="1C4AAF2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prevoženi km/leto minimalno 30.000 km</w:t>
      </w:r>
    </w:p>
    <w:p w14:paraId="1F8C8A23" w14:textId="77777777" w:rsidR="00D824B7" w:rsidRPr="00D824B7" w:rsidRDefault="00D824B7" w:rsidP="00D824B7">
      <w:pPr>
        <w:contextualSpacing/>
        <w:jc w:val="both"/>
        <w:rPr>
          <w:rFonts w:ascii="Arial" w:hAnsi="Arial" w:cs="Arial"/>
          <w:b/>
          <w:sz w:val="20"/>
        </w:rPr>
      </w:pPr>
    </w:p>
    <w:p w14:paraId="06923FA7" w14:textId="04514821" w:rsidR="00D824B7" w:rsidRPr="00D824B7" w:rsidRDefault="00D824B7" w:rsidP="00D824B7">
      <w:pPr>
        <w:contextualSpacing/>
        <w:jc w:val="both"/>
        <w:rPr>
          <w:rFonts w:ascii="Arial" w:hAnsi="Arial" w:cs="Arial"/>
          <w:sz w:val="20"/>
        </w:rPr>
      </w:pPr>
      <w:r w:rsidRPr="00D824B7">
        <w:rPr>
          <w:rFonts w:ascii="Arial" w:hAnsi="Arial" w:cs="Arial"/>
          <w:b/>
          <w:sz w:val="20"/>
        </w:rPr>
        <w:t>Vrednost vozila</w:t>
      </w:r>
      <w:r>
        <w:rPr>
          <w:rFonts w:ascii="Arial" w:hAnsi="Arial" w:cs="Arial"/>
          <w:b/>
          <w:sz w:val="20"/>
        </w:rPr>
        <w:t>:</w:t>
      </w:r>
      <w:r w:rsidRPr="00D824B7">
        <w:rPr>
          <w:rFonts w:ascii="Arial" w:hAnsi="Arial" w:cs="Arial"/>
          <w:b/>
          <w:sz w:val="20"/>
        </w:rPr>
        <w:t xml:space="preserve"> </w:t>
      </w:r>
      <w:r w:rsidRPr="00D824B7">
        <w:rPr>
          <w:rFonts w:ascii="Arial" w:hAnsi="Arial" w:cs="Arial"/>
          <w:sz w:val="20"/>
        </w:rPr>
        <w:t>do največ 70.000 EUR z DDV</w:t>
      </w:r>
    </w:p>
    <w:p w14:paraId="6D65B4CC" w14:textId="77777777" w:rsidR="00D824B7" w:rsidRPr="00D824B7" w:rsidRDefault="00D824B7" w:rsidP="00D824B7">
      <w:pPr>
        <w:contextualSpacing/>
        <w:jc w:val="both"/>
        <w:rPr>
          <w:rFonts w:ascii="Arial" w:hAnsi="Arial" w:cs="Arial"/>
          <w:sz w:val="20"/>
        </w:rPr>
      </w:pPr>
      <w:r>
        <w:rPr>
          <w:rFonts w:ascii="Arial" w:hAnsi="Arial" w:cs="Arial"/>
          <w:sz w:val="20"/>
        </w:rPr>
        <w:t>_____________________________________________________________________________________</w:t>
      </w:r>
    </w:p>
    <w:p w14:paraId="63626182" w14:textId="77777777" w:rsidR="00D824B7" w:rsidRDefault="00D824B7" w:rsidP="00D824B7">
      <w:pPr>
        <w:ind w:left="397"/>
        <w:contextualSpacing/>
        <w:jc w:val="both"/>
        <w:rPr>
          <w:rFonts w:ascii="Arial" w:hAnsi="Arial" w:cs="Arial"/>
          <w:sz w:val="20"/>
        </w:rPr>
      </w:pPr>
    </w:p>
    <w:p w14:paraId="4CA8F7F1" w14:textId="1598B908" w:rsidR="00D824B7" w:rsidRPr="00D824B7" w:rsidRDefault="00D824B7" w:rsidP="006460C9">
      <w:pPr>
        <w:pStyle w:val="Odstavekseznama"/>
        <w:numPr>
          <w:ilvl w:val="0"/>
          <w:numId w:val="38"/>
        </w:numPr>
        <w:ind w:left="397" w:hanging="397"/>
        <w:contextualSpacing/>
        <w:jc w:val="both"/>
        <w:rPr>
          <w:rFonts w:ascii="Arial" w:hAnsi="Arial" w:cs="Arial"/>
          <w:b/>
          <w:sz w:val="20"/>
        </w:rPr>
      </w:pPr>
      <w:bookmarkStart w:id="105" w:name="_Hlk176355330"/>
      <w:r w:rsidRPr="00D824B7">
        <w:rPr>
          <w:rFonts w:ascii="Arial" w:hAnsi="Arial" w:cs="Arial"/>
          <w:b/>
          <w:sz w:val="20"/>
        </w:rPr>
        <w:t>Osebno vozilo (SUV), višjega cenovnega razreda mora izpolnjevati naslednje tehnične zahteve:</w:t>
      </w:r>
    </w:p>
    <w:bookmarkEnd w:id="105"/>
    <w:p w14:paraId="531BE826" w14:textId="58638C39"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Starost vozila do največ 60 mesecev do </w:t>
      </w:r>
      <w:r w:rsidR="006460C9">
        <w:rPr>
          <w:rFonts w:ascii="Arial" w:hAnsi="Arial" w:cs="Arial"/>
          <w:sz w:val="20"/>
        </w:rPr>
        <w:t xml:space="preserve">roka za </w:t>
      </w:r>
      <w:r w:rsidRPr="00D824B7">
        <w:rPr>
          <w:rFonts w:ascii="Arial" w:hAnsi="Arial" w:cs="Arial"/>
          <w:sz w:val="20"/>
        </w:rPr>
        <w:t>oddaj</w:t>
      </w:r>
      <w:r w:rsidR="006460C9">
        <w:rPr>
          <w:rFonts w:ascii="Arial" w:hAnsi="Arial" w:cs="Arial"/>
          <w:sz w:val="20"/>
        </w:rPr>
        <w:t>o</w:t>
      </w:r>
      <w:r w:rsidRPr="00D824B7">
        <w:rPr>
          <w:rFonts w:ascii="Arial" w:hAnsi="Arial" w:cs="Arial"/>
          <w:sz w:val="20"/>
        </w:rPr>
        <w:t xml:space="preserve"> ponudb</w:t>
      </w:r>
    </w:p>
    <w:p w14:paraId="70A5D9DC" w14:textId="57DBAA1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Prevoženih do maksimalno 170.000 km</w:t>
      </w:r>
    </w:p>
    <w:p w14:paraId="25A3C7E2" w14:textId="002A453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Moč motorja: min 170 kW</w:t>
      </w:r>
    </w:p>
    <w:p w14:paraId="1737DF6D" w14:textId="1F133BB3"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Motor: bencinski ali </w:t>
      </w:r>
      <w:proofErr w:type="spellStart"/>
      <w:r w:rsidRPr="00D824B7">
        <w:rPr>
          <w:rFonts w:ascii="Arial" w:hAnsi="Arial" w:cs="Arial"/>
          <w:sz w:val="20"/>
        </w:rPr>
        <w:t>diesel</w:t>
      </w:r>
      <w:proofErr w:type="spellEnd"/>
    </w:p>
    <w:p w14:paraId="55832686" w14:textId="30C5113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Norma:  EURO 6</w:t>
      </w:r>
    </w:p>
    <w:p w14:paraId="2369B8ED" w14:textId="044EF194"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lastRenderedPageBreak/>
        <w:t>Delovna prostornina motorja: od 2550 do 3189 cm3</w:t>
      </w:r>
    </w:p>
    <w:p w14:paraId="29E81233" w14:textId="43E1EF1B"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Dolžina vozila: vsaj 4690 mm</w:t>
      </w:r>
    </w:p>
    <w:p w14:paraId="470EE78C" w14:textId="4E21C30F"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Menjalnik: avtomatski</w:t>
      </w:r>
    </w:p>
    <w:p w14:paraId="21D5C878" w14:textId="61A30A2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Pogon: štirikolesni</w:t>
      </w:r>
    </w:p>
    <w:p w14:paraId="21785892" w14:textId="58B3EF7B"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Število sedežev: 5</w:t>
      </w:r>
    </w:p>
    <w:p w14:paraId="20EA9CA0" w14:textId="23FA07D1"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Število vrat: 5</w:t>
      </w:r>
    </w:p>
    <w:p w14:paraId="638779D1" w14:textId="274E93A8"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Avtomatska klimatska naprava </w:t>
      </w:r>
    </w:p>
    <w:p w14:paraId="5F594301" w14:textId="1025578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Barva: kovinsko črna, kovinsko siva </w:t>
      </w:r>
    </w:p>
    <w:p w14:paraId="7E6C75C5" w14:textId="3C2AF52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Notranjost: v temni barvi</w:t>
      </w:r>
    </w:p>
    <w:p w14:paraId="21EF02CD" w14:textId="0BAF610F"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Parkirni senzorji spredaj in zadaj s kamero za vzvratno vožnjo</w:t>
      </w:r>
    </w:p>
    <w:p w14:paraId="694B2C3D" w14:textId="6D7D39EC" w:rsidR="00D824B7" w:rsidRPr="00D824B7" w:rsidRDefault="00D824B7" w:rsidP="006460C9">
      <w:pPr>
        <w:pStyle w:val="Odstavekseznama"/>
        <w:numPr>
          <w:ilvl w:val="0"/>
          <w:numId w:val="39"/>
        </w:numPr>
        <w:contextualSpacing/>
        <w:jc w:val="both"/>
        <w:rPr>
          <w:rFonts w:ascii="Arial" w:hAnsi="Arial" w:cs="Arial"/>
          <w:sz w:val="20"/>
        </w:rPr>
      </w:pPr>
      <w:proofErr w:type="spellStart"/>
      <w:r w:rsidRPr="00D824B7">
        <w:rPr>
          <w:rFonts w:ascii="Arial" w:hAnsi="Arial" w:cs="Arial"/>
          <w:sz w:val="20"/>
        </w:rPr>
        <w:t>Tempomat</w:t>
      </w:r>
      <w:proofErr w:type="spellEnd"/>
      <w:r w:rsidRPr="00D824B7">
        <w:rPr>
          <w:rFonts w:ascii="Arial" w:hAnsi="Arial" w:cs="Arial"/>
          <w:sz w:val="20"/>
        </w:rPr>
        <w:t xml:space="preserve"> z avtomatskim uravnavanjem hitrosti</w:t>
      </w:r>
    </w:p>
    <w:p w14:paraId="03ED2217" w14:textId="642BB485"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Sistem za uravnavanje smeri na voznem pasu-</w:t>
      </w:r>
      <w:proofErr w:type="spellStart"/>
      <w:r w:rsidRPr="00D824B7">
        <w:rPr>
          <w:rFonts w:ascii="Arial" w:hAnsi="Arial" w:cs="Arial"/>
          <w:sz w:val="20"/>
        </w:rPr>
        <w:t>lane</w:t>
      </w:r>
      <w:proofErr w:type="spellEnd"/>
      <w:r w:rsidRPr="00D824B7">
        <w:rPr>
          <w:rFonts w:ascii="Arial" w:hAnsi="Arial" w:cs="Arial"/>
          <w:sz w:val="20"/>
        </w:rPr>
        <w:t xml:space="preserve"> </w:t>
      </w:r>
      <w:proofErr w:type="spellStart"/>
      <w:r w:rsidRPr="00D824B7">
        <w:rPr>
          <w:rFonts w:ascii="Arial" w:hAnsi="Arial" w:cs="Arial"/>
          <w:sz w:val="20"/>
        </w:rPr>
        <w:t>assist</w:t>
      </w:r>
      <w:proofErr w:type="spellEnd"/>
      <w:r w:rsidRPr="00D824B7">
        <w:rPr>
          <w:rFonts w:ascii="Arial" w:hAnsi="Arial" w:cs="Arial"/>
          <w:sz w:val="20"/>
        </w:rPr>
        <w:t xml:space="preserve"> in asistenca za zastoje</w:t>
      </w:r>
    </w:p>
    <w:p w14:paraId="3B417E7C" w14:textId="5445845C"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Električni pomik sprednjih in zadnjih stekel</w:t>
      </w:r>
    </w:p>
    <w:p w14:paraId="5A9E2261" w14:textId="148C3CF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Alarm</w:t>
      </w:r>
    </w:p>
    <w:p w14:paraId="7F99BA14" w14:textId="610559CD"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Sistem za prostoročno telefoniranje</w:t>
      </w:r>
    </w:p>
    <w:p w14:paraId="47847F1C" w14:textId="243EBFF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El. Nastavljivi gledali </w:t>
      </w:r>
    </w:p>
    <w:p w14:paraId="410D3A1A" w14:textId="4788417C"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električno nastavljivi in ogrevani prednji sedeži</w:t>
      </w:r>
    </w:p>
    <w:p w14:paraId="337AC49F" w14:textId="54A2FB4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Zapiralna asistenca prtljažnika</w:t>
      </w:r>
    </w:p>
    <w:p w14:paraId="07D5E50D" w14:textId="68A192C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ABS sistem</w:t>
      </w:r>
    </w:p>
    <w:p w14:paraId="33C0DCAB" w14:textId="77777777" w:rsidR="00D824B7" w:rsidRPr="00D824B7" w:rsidRDefault="00D824B7" w:rsidP="00D824B7">
      <w:pPr>
        <w:contextualSpacing/>
        <w:jc w:val="both"/>
        <w:rPr>
          <w:rFonts w:ascii="Arial" w:hAnsi="Arial" w:cs="Arial"/>
          <w:sz w:val="20"/>
        </w:rPr>
      </w:pPr>
    </w:p>
    <w:p w14:paraId="08DE67C3"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573F5CEF" w14:textId="3D98C75A"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19'' aluminijasta platišča</w:t>
      </w:r>
    </w:p>
    <w:p w14:paraId="34DD2666" w14:textId="7B879763"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Obvezna oprema v skladu s slovensko zakonodajo (prva pomoč, varnostni trikotnik, rezervne sijalke)</w:t>
      </w:r>
    </w:p>
    <w:p w14:paraId="2316EE46" w14:textId="77777777" w:rsidR="00D824B7" w:rsidRPr="00D824B7" w:rsidRDefault="00D824B7" w:rsidP="00D824B7">
      <w:pPr>
        <w:contextualSpacing/>
        <w:jc w:val="both"/>
        <w:rPr>
          <w:rFonts w:ascii="Arial" w:hAnsi="Arial" w:cs="Arial"/>
          <w:sz w:val="20"/>
        </w:rPr>
      </w:pPr>
    </w:p>
    <w:p w14:paraId="41BFB764"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zahteva:</w:t>
      </w:r>
    </w:p>
    <w:p w14:paraId="72EB4780" w14:textId="7AAD646F" w:rsidR="00D824B7" w:rsidRPr="00D824B7" w:rsidRDefault="00D824B7" w:rsidP="006460C9">
      <w:pPr>
        <w:pStyle w:val="Odstavekseznama"/>
        <w:numPr>
          <w:ilvl w:val="0"/>
          <w:numId w:val="39"/>
        </w:numPr>
        <w:contextualSpacing/>
        <w:jc w:val="both"/>
        <w:rPr>
          <w:rFonts w:ascii="Arial" w:hAnsi="Arial" w:cs="Arial"/>
          <w:sz w:val="20"/>
        </w:rPr>
      </w:pPr>
      <w:r>
        <w:rPr>
          <w:rFonts w:ascii="Arial" w:hAnsi="Arial" w:cs="Arial"/>
          <w:sz w:val="20"/>
        </w:rPr>
        <w:t>Z</w:t>
      </w:r>
      <w:r w:rsidRPr="00D824B7">
        <w:rPr>
          <w:rFonts w:ascii="Arial" w:hAnsi="Arial" w:cs="Arial"/>
          <w:sz w:val="20"/>
        </w:rPr>
        <w:t>ahtevani servisni interval vsaj 30.000 km ali več oziroma vsaj enkrat na 2 leti</w:t>
      </w:r>
    </w:p>
    <w:p w14:paraId="4722E0FA" w14:textId="4A223F39" w:rsidR="00D824B7" w:rsidRPr="00D824B7" w:rsidRDefault="00D824B7" w:rsidP="006460C9">
      <w:pPr>
        <w:pStyle w:val="Odstavekseznama"/>
        <w:numPr>
          <w:ilvl w:val="0"/>
          <w:numId w:val="39"/>
        </w:numPr>
        <w:contextualSpacing/>
        <w:jc w:val="both"/>
        <w:rPr>
          <w:rFonts w:ascii="Arial" w:hAnsi="Arial" w:cs="Arial"/>
          <w:sz w:val="20"/>
        </w:rPr>
      </w:pPr>
      <w:r>
        <w:rPr>
          <w:rFonts w:ascii="Arial" w:hAnsi="Arial" w:cs="Arial"/>
          <w:sz w:val="20"/>
        </w:rPr>
        <w:t>P</w:t>
      </w:r>
      <w:r w:rsidRPr="00D824B7">
        <w:rPr>
          <w:rFonts w:ascii="Arial" w:hAnsi="Arial" w:cs="Arial"/>
          <w:sz w:val="20"/>
        </w:rPr>
        <w:t>revoženi km/leto minimalno 25.000 km</w:t>
      </w:r>
    </w:p>
    <w:p w14:paraId="201DAAD1" w14:textId="77777777" w:rsidR="00D824B7" w:rsidRPr="00D824B7" w:rsidRDefault="00D824B7" w:rsidP="00D824B7">
      <w:pPr>
        <w:contextualSpacing/>
        <w:jc w:val="both"/>
        <w:rPr>
          <w:rFonts w:ascii="Arial" w:hAnsi="Arial" w:cs="Arial"/>
          <w:sz w:val="20"/>
        </w:rPr>
      </w:pPr>
    </w:p>
    <w:p w14:paraId="2D2EDF28" w14:textId="7AF4C658" w:rsidR="00D824B7" w:rsidRPr="00D824B7" w:rsidRDefault="00D824B7" w:rsidP="00D824B7">
      <w:pPr>
        <w:contextualSpacing/>
        <w:jc w:val="both"/>
        <w:rPr>
          <w:rFonts w:ascii="Arial" w:hAnsi="Arial" w:cs="Arial"/>
          <w:sz w:val="20"/>
        </w:rPr>
      </w:pPr>
      <w:r w:rsidRPr="006460C9">
        <w:rPr>
          <w:rFonts w:ascii="Arial" w:hAnsi="Arial" w:cs="Arial"/>
          <w:b/>
          <w:sz w:val="20"/>
        </w:rPr>
        <w:t>Vrednost vozila</w:t>
      </w:r>
      <w:r w:rsidR="006460C9">
        <w:rPr>
          <w:rFonts w:ascii="Arial" w:hAnsi="Arial" w:cs="Arial"/>
          <w:sz w:val="20"/>
        </w:rPr>
        <w:t>:</w:t>
      </w:r>
      <w:r w:rsidRPr="00D824B7">
        <w:rPr>
          <w:rFonts w:ascii="Arial" w:hAnsi="Arial" w:cs="Arial"/>
          <w:sz w:val="20"/>
        </w:rPr>
        <w:t xml:space="preserve"> do </w:t>
      </w:r>
      <w:r w:rsidR="006460C9">
        <w:rPr>
          <w:rFonts w:ascii="Arial" w:hAnsi="Arial" w:cs="Arial"/>
          <w:sz w:val="20"/>
        </w:rPr>
        <w:t xml:space="preserve">največ </w:t>
      </w:r>
      <w:r w:rsidRPr="00D824B7">
        <w:rPr>
          <w:rFonts w:ascii="Arial" w:hAnsi="Arial" w:cs="Arial"/>
          <w:sz w:val="20"/>
        </w:rPr>
        <w:t>35.000 EUR z DDV</w:t>
      </w:r>
    </w:p>
    <w:p w14:paraId="2CDED063" w14:textId="1B6A1063" w:rsidR="00D824B7" w:rsidRDefault="00D824B7" w:rsidP="00D824B7">
      <w:pPr>
        <w:contextualSpacing/>
        <w:jc w:val="both"/>
        <w:rPr>
          <w:rFonts w:ascii="Arial" w:hAnsi="Arial" w:cs="Arial"/>
          <w:sz w:val="20"/>
        </w:rPr>
      </w:pPr>
    </w:p>
    <w:p w14:paraId="2643E274" w14:textId="147FC388" w:rsidR="006460C9" w:rsidRDefault="006460C9" w:rsidP="00D824B7">
      <w:pPr>
        <w:contextualSpacing/>
        <w:jc w:val="both"/>
        <w:rPr>
          <w:rFonts w:ascii="Arial" w:hAnsi="Arial" w:cs="Arial"/>
          <w:sz w:val="20"/>
        </w:rPr>
      </w:pPr>
      <w:r>
        <w:rPr>
          <w:rFonts w:ascii="Arial" w:hAnsi="Arial" w:cs="Arial"/>
          <w:sz w:val="20"/>
        </w:rPr>
        <w:t>______________________________________________________________________________________</w:t>
      </w:r>
    </w:p>
    <w:p w14:paraId="357019E3" w14:textId="77777777" w:rsidR="006460C9" w:rsidRDefault="006460C9" w:rsidP="00D824B7">
      <w:pPr>
        <w:contextualSpacing/>
        <w:jc w:val="both"/>
        <w:rPr>
          <w:rFonts w:ascii="Arial" w:hAnsi="Arial" w:cs="Arial"/>
          <w:sz w:val="20"/>
        </w:rPr>
      </w:pPr>
    </w:p>
    <w:p w14:paraId="08FA0637" w14:textId="27C54BE7" w:rsidR="006460C9" w:rsidRPr="00D824B7" w:rsidRDefault="006460C9" w:rsidP="006460C9">
      <w:pPr>
        <w:pStyle w:val="Odstavekseznama"/>
        <w:numPr>
          <w:ilvl w:val="0"/>
          <w:numId w:val="38"/>
        </w:numPr>
        <w:ind w:left="397" w:hanging="397"/>
        <w:contextualSpacing/>
        <w:jc w:val="both"/>
        <w:rPr>
          <w:rFonts w:ascii="Arial" w:hAnsi="Arial" w:cs="Arial"/>
          <w:b/>
          <w:sz w:val="20"/>
        </w:rPr>
      </w:pPr>
      <w:r w:rsidRPr="00D824B7">
        <w:rPr>
          <w:rFonts w:ascii="Arial" w:hAnsi="Arial" w:cs="Arial"/>
          <w:b/>
          <w:sz w:val="20"/>
        </w:rPr>
        <w:t>Osebno vozilo (</w:t>
      </w:r>
      <w:r>
        <w:rPr>
          <w:rFonts w:ascii="Arial" w:hAnsi="Arial" w:cs="Arial"/>
          <w:b/>
          <w:sz w:val="20"/>
        </w:rPr>
        <w:t>limuzina</w:t>
      </w:r>
      <w:r w:rsidRPr="00D824B7">
        <w:rPr>
          <w:rFonts w:ascii="Arial" w:hAnsi="Arial" w:cs="Arial"/>
          <w:b/>
          <w:sz w:val="20"/>
        </w:rPr>
        <w:t>), višjega cenovnega razreda mora izpolnjevati naslednje tehnične zahteve:</w:t>
      </w:r>
    </w:p>
    <w:p w14:paraId="6834A5D3" w14:textId="0F8E21CE" w:rsidR="006460C9" w:rsidRPr="006460C9" w:rsidRDefault="006460C9" w:rsidP="006460C9">
      <w:pPr>
        <w:pStyle w:val="Odstavekseznama"/>
        <w:numPr>
          <w:ilvl w:val="0"/>
          <w:numId w:val="40"/>
        </w:numPr>
        <w:spacing w:after="4" w:line="261" w:lineRule="auto"/>
        <w:contextualSpacing/>
        <w:rPr>
          <w:rFonts w:ascii="Arial" w:hAnsi="Arial" w:cs="Arial"/>
          <w:sz w:val="20"/>
          <w:szCs w:val="22"/>
        </w:rPr>
      </w:pPr>
      <w:r w:rsidRPr="006460C9">
        <w:rPr>
          <w:rFonts w:ascii="Arial" w:eastAsia="Arial" w:hAnsi="Arial" w:cs="Arial"/>
          <w:sz w:val="20"/>
          <w:szCs w:val="22"/>
        </w:rPr>
        <w:t xml:space="preserve">Starost vozila do največ 72 mesecev do </w:t>
      </w:r>
      <w:r>
        <w:rPr>
          <w:rFonts w:ascii="Arial" w:eastAsia="Arial" w:hAnsi="Arial" w:cs="Arial"/>
          <w:sz w:val="20"/>
          <w:szCs w:val="22"/>
        </w:rPr>
        <w:t xml:space="preserve">roka za </w:t>
      </w:r>
      <w:r w:rsidRPr="006460C9">
        <w:rPr>
          <w:rFonts w:ascii="Arial" w:eastAsia="Arial" w:hAnsi="Arial" w:cs="Arial"/>
          <w:sz w:val="20"/>
          <w:szCs w:val="22"/>
        </w:rPr>
        <w:t>oddaj</w:t>
      </w:r>
      <w:r>
        <w:rPr>
          <w:rFonts w:ascii="Arial" w:eastAsia="Arial" w:hAnsi="Arial" w:cs="Arial"/>
          <w:sz w:val="20"/>
          <w:szCs w:val="22"/>
        </w:rPr>
        <w:t>o</w:t>
      </w:r>
      <w:r w:rsidRPr="006460C9">
        <w:rPr>
          <w:rFonts w:ascii="Arial" w:eastAsia="Arial" w:hAnsi="Arial" w:cs="Arial"/>
          <w:sz w:val="20"/>
          <w:szCs w:val="22"/>
        </w:rPr>
        <w:t xml:space="preserve"> ponudb</w:t>
      </w:r>
    </w:p>
    <w:p w14:paraId="46CA758E" w14:textId="77777777" w:rsidR="006460C9" w:rsidRPr="006460C9" w:rsidRDefault="006460C9" w:rsidP="006460C9">
      <w:pPr>
        <w:pStyle w:val="Odstavekseznama"/>
        <w:numPr>
          <w:ilvl w:val="0"/>
          <w:numId w:val="40"/>
        </w:numPr>
        <w:spacing w:after="4" w:line="261" w:lineRule="auto"/>
        <w:contextualSpacing/>
        <w:rPr>
          <w:rFonts w:ascii="Arial" w:hAnsi="Arial" w:cs="Arial"/>
          <w:sz w:val="20"/>
          <w:szCs w:val="22"/>
        </w:rPr>
      </w:pPr>
      <w:r w:rsidRPr="006460C9">
        <w:rPr>
          <w:rFonts w:ascii="Arial" w:hAnsi="Arial" w:cs="Arial"/>
          <w:sz w:val="20"/>
          <w:szCs w:val="22"/>
        </w:rPr>
        <w:t>Prevoženih do maksimalno 130.000 km</w:t>
      </w:r>
    </w:p>
    <w:p w14:paraId="600CA39F"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Moč motorja: od 140 do 180 kW</w:t>
      </w:r>
    </w:p>
    <w:p w14:paraId="5FEDFF33"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 xml:space="preserve">Motor: bencinski ali </w:t>
      </w:r>
      <w:proofErr w:type="spellStart"/>
      <w:r w:rsidRPr="006460C9">
        <w:rPr>
          <w:rFonts w:ascii="Arial" w:hAnsi="Arial" w:cs="Arial"/>
          <w:sz w:val="20"/>
          <w:szCs w:val="22"/>
        </w:rPr>
        <w:t>diesel</w:t>
      </w:r>
      <w:proofErr w:type="spellEnd"/>
    </w:p>
    <w:p w14:paraId="48642BB5"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Norma:  EURO 6</w:t>
      </w:r>
    </w:p>
    <w:p w14:paraId="45ED92F9"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Delovna prostornina motorja: od 2550 do 3189 cm</w:t>
      </w:r>
      <w:r w:rsidRPr="006460C9">
        <w:rPr>
          <w:rFonts w:ascii="Arial" w:hAnsi="Arial" w:cs="Arial"/>
          <w:sz w:val="20"/>
          <w:szCs w:val="22"/>
          <w:vertAlign w:val="superscript"/>
        </w:rPr>
        <w:t>3</w:t>
      </w:r>
    </w:p>
    <w:p w14:paraId="462C3A97"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Dolžina vozila: vsaj 4900 mm</w:t>
      </w:r>
    </w:p>
    <w:p w14:paraId="29D08E6B"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Menjalnik: avtomatski</w:t>
      </w:r>
    </w:p>
    <w:p w14:paraId="40F4775D"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Število sedežev: 5</w:t>
      </w:r>
    </w:p>
    <w:p w14:paraId="7D93F21D"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Število vrat: min 4</w:t>
      </w:r>
    </w:p>
    <w:p w14:paraId="2FBC3FBE"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Avtomatska klimatska naprava</w:t>
      </w:r>
    </w:p>
    <w:p w14:paraId="63E6239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El. nastavljivi in ogrevani zunanji ogledali</w:t>
      </w:r>
    </w:p>
    <w:p w14:paraId="0EEFD08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Ogrevanje sprednjih sedežev</w:t>
      </w:r>
    </w:p>
    <w:p w14:paraId="211F1313"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proofErr w:type="spellStart"/>
      <w:r w:rsidRPr="006460C9">
        <w:rPr>
          <w:rFonts w:ascii="Arial" w:hAnsi="Arial" w:cs="Arial"/>
          <w:sz w:val="20"/>
          <w:szCs w:val="22"/>
        </w:rPr>
        <w:t>Tempomat</w:t>
      </w:r>
      <w:proofErr w:type="spellEnd"/>
      <w:r w:rsidRPr="006460C9">
        <w:rPr>
          <w:rFonts w:ascii="Arial" w:hAnsi="Arial" w:cs="Arial"/>
          <w:sz w:val="20"/>
          <w:szCs w:val="22"/>
        </w:rPr>
        <w:t xml:space="preserve"> z avtomatskim uravnavanjem hitrosti </w:t>
      </w:r>
    </w:p>
    <w:p w14:paraId="402B7F71"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Parkirni sistem Plus (senzorji spredaj in zadaj)</w:t>
      </w:r>
    </w:p>
    <w:p w14:paraId="5FC4ED16"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Sistem za nadzor mrtvega kota</w:t>
      </w:r>
    </w:p>
    <w:p w14:paraId="20C8596F"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proofErr w:type="spellStart"/>
      <w:r w:rsidRPr="006460C9">
        <w:rPr>
          <w:rFonts w:ascii="Arial" w:hAnsi="Arial" w:cs="Arial"/>
          <w:sz w:val="20"/>
          <w:szCs w:val="22"/>
        </w:rPr>
        <w:t>Quattro</w:t>
      </w:r>
      <w:proofErr w:type="spellEnd"/>
      <w:r w:rsidRPr="006460C9">
        <w:rPr>
          <w:rFonts w:ascii="Arial" w:hAnsi="Arial" w:cs="Arial"/>
          <w:sz w:val="20"/>
          <w:szCs w:val="22"/>
        </w:rPr>
        <w:t xml:space="preserve"> pogon</w:t>
      </w:r>
    </w:p>
    <w:p w14:paraId="411BB52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Matrični LED žarometi in LED zadnje luči z dinamičnim smernikom ter sistemom za pranje žarometov</w:t>
      </w:r>
    </w:p>
    <w:p w14:paraId="5F00FA4C"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Prepoznavanje prometnih znakov</w:t>
      </w:r>
    </w:p>
    <w:p w14:paraId="438F15BE" w14:textId="77777777" w:rsidR="006460C9" w:rsidRPr="006460C9" w:rsidRDefault="006460C9" w:rsidP="006460C9">
      <w:pPr>
        <w:ind w:left="21" w:hanging="10"/>
        <w:contextualSpacing/>
        <w:jc w:val="both"/>
        <w:rPr>
          <w:rFonts w:ascii="Arial" w:hAnsi="Arial" w:cs="Arial"/>
          <w:sz w:val="20"/>
          <w:szCs w:val="22"/>
        </w:rPr>
      </w:pPr>
    </w:p>
    <w:p w14:paraId="6341F595" w14:textId="77777777" w:rsidR="006460C9" w:rsidRPr="006460C9" w:rsidRDefault="006460C9" w:rsidP="006460C9">
      <w:pPr>
        <w:ind w:left="21" w:hanging="10"/>
        <w:jc w:val="both"/>
        <w:rPr>
          <w:rFonts w:ascii="Arial" w:hAnsi="Arial" w:cs="Arial"/>
          <w:b/>
          <w:sz w:val="20"/>
          <w:szCs w:val="22"/>
        </w:rPr>
      </w:pPr>
    </w:p>
    <w:p w14:paraId="747753FB" w14:textId="77777777" w:rsidR="006460C9" w:rsidRPr="006460C9" w:rsidRDefault="006460C9" w:rsidP="006460C9">
      <w:pPr>
        <w:ind w:left="21" w:hanging="10"/>
        <w:jc w:val="both"/>
        <w:rPr>
          <w:rFonts w:ascii="Arial" w:hAnsi="Arial" w:cs="Arial"/>
          <w:b/>
          <w:sz w:val="20"/>
          <w:szCs w:val="22"/>
        </w:rPr>
      </w:pPr>
      <w:r w:rsidRPr="006460C9">
        <w:rPr>
          <w:rFonts w:ascii="Arial" w:hAnsi="Arial" w:cs="Arial"/>
          <w:b/>
          <w:sz w:val="20"/>
          <w:szCs w:val="22"/>
        </w:rPr>
        <w:t>Dodatna oprema:</w:t>
      </w:r>
    </w:p>
    <w:p w14:paraId="20DDB1E1" w14:textId="08719662" w:rsidR="006460C9" w:rsidRPr="006460C9" w:rsidRDefault="006460C9" w:rsidP="006460C9">
      <w:pPr>
        <w:numPr>
          <w:ilvl w:val="0"/>
          <w:numId w:val="28"/>
        </w:numPr>
        <w:spacing w:after="4" w:line="261" w:lineRule="auto"/>
        <w:contextualSpacing/>
        <w:jc w:val="both"/>
        <w:rPr>
          <w:rFonts w:ascii="Arial" w:hAnsi="Arial" w:cs="Arial"/>
          <w:sz w:val="20"/>
          <w:szCs w:val="22"/>
        </w:rPr>
      </w:pPr>
      <w:r w:rsidRPr="006460C9">
        <w:rPr>
          <w:rFonts w:ascii="Arial" w:hAnsi="Arial" w:cs="Arial"/>
          <w:sz w:val="20"/>
          <w:szCs w:val="22"/>
        </w:rPr>
        <w:t xml:space="preserve">min 19'' lita platišča </w:t>
      </w:r>
    </w:p>
    <w:p w14:paraId="73FDDB94" w14:textId="77777777" w:rsidR="006460C9" w:rsidRPr="006460C9" w:rsidRDefault="006460C9" w:rsidP="006460C9">
      <w:pPr>
        <w:numPr>
          <w:ilvl w:val="0"/>
          <w:numId w:val="28"/>
        </w:numPr>
        <w:spacing w:after="4" w:line="261" w:lineRule="auto"/>
        <w:contextualSpacing/>
        <w:jc w:val="both"/>
        <w:rPr>
          <w:rFonts w:ascii="Arial" w:hAnsi="Arial" w:cs="Arial"/>
          <w:sz w:val="20"/>
          <w:szCs w:val="22"/>
        </w:rPr>
      </w:pPr>
      <w:r w:rsidRPr="006460C9">
        <w:rPr>
          <w:rFonts w:ascii="Arial" w:hAnsi="Arial" w:cs="Arial"/>
          <w:sz w:val="20"/>
          <w:szCs w:val="22"/>
        </w:rPr>
        <w:t>Obvezna oprema v skladu s slovensko zakonodajo (prva pomoč, varnostni trikotnik, rezervne sijalke)</w:t>
      </w:r>
    </w:p>
    <w:p w14:paraId="6CDDAA9C" w14:textId="77777777" w:rsidR="006460C9" w:rsidRPr="006460C9" w:rsidRDefault="006460C9" w:rsidP="006460C9">
      <w:pPr>
        <w:ind w:left="720" w:hanging="10"/>
        <w:contextualSpacing/>
        <w:jc w:val="both"/>
        <w:rPr>
          <w:rFonts w:ascii="Arial" w:hAnsi="Arial" w:cs="Arial"/>
          <w:sz w:val="20"/>
          <w:szCs w:val="22"/>
        </w:rPr>
      </w:pPr>
    </w:p>
    <w:p w14:paraId="0EE7079B" w14:textId="77777777" w:rsidR="006460C9" w:rsidRPr="006460C9" w:rsidRDefault="006460C9" w:rsidP="006460C9">
      <w:pPr>
        <w:ind w:left="21" w:hanging="10"/>
        <w:jc w:val="both"/>
        <w:rPr>
          <w:rFonts w:ascii="Arial" w:hAnsi="Arial" w:cs="Arial"/>
          <w:b/>
          <w:sz w:val="20"/>
          <w:szCs w:val="22"/>
        </w:rPr>
      </w:pPr>
      <w:r w:rsidRPr="006460C9">
        <w:rPr>
          <w:rFonts w:ascii="Arial" w:hAnsi="Arial" w:cs="Arial"/>
          <w:b/>
          <w:sz w:val="20"/>
          <w:szCs w:val="22"/>
        </w:rPr>
        <w:lastRenderedPageBreak/>
        <w:t>Dodatna zahteva:</w:t>
      </w:r>
    </w:p>
    <w:p w14:paraId="501B6C32" w14:textId="6A261F02" w:rsidR="006460C9" w:rsidRPr="006460C9" w:rsidRDefault="006460C9" w:rsidP="006460C9">
      <w:pPr>
        <w:numPr>
          <w:ilvl w:val="0"/>
          <w:numId w:val="28"/>
        </w:numPr>
        <w:spacing w:after="4" w:line="261" w:lineRule="auto"/>
        <w:contextualSpacing/>
        <w:jc w:val="both"/>
        <w:rPr>
          <w:rFonts w:ascii="Arial" w:hAnsi="Arial" w:cs="Arial"/>
          <w:sz w:val="20"/>
          <w:szCs w:val="22"/>
        </w:rPr>
      </w:pPr>
      <w:r>
        <w:rPr>
          <w:rFonts w:ascii="Arial" w:hAnsi="Arial" w:cs="Arial"/>
          <w:sz w:val="20"/>
          <w:szCs w:val="22"/>
        </w:rPr>
        <w:t>Z</w:t>
      </w:r>
      <w:r w:rsidRPr="006460C9">
        <w:rPr>
          <w:rFonts w:ascii="Arial" w:hAnsi="Arial" w:cs="Arial"/>
          <w:sz w:val="20"/>
          <w:szCs w:val="22"/>
        </w:rPr>
        <w:t>ahtevani servisni interval vsaj 30.000 km ali več oziroma vsaj enkrat na 2 leti</w:t>
      </w:r>
    </w:p>
    <w:p w14:paraId="47129E6B" w14:textId="0155E63B" w:rsidR="006460C9" w:rsidRPr="006460C9" w:rsidRDefault="006460C9" w:rsidP="006460C9">
      <w:pPr>
        <w:numPr>
          <w:ilvl w:val="0"/>
          <w:numId w:val="28"/>
        </w:numPr>
        <w:spacing w:after="4" w:line="261" w:lineRule="auto"/>
        <w:contextualSpacing/>
        <w:jc w:val="both"/>
        <w:rPr>
          <w:rFonts w:ascii="Arial" w:hAnsi="Arial" w:cs="Arial"/>
          <w:sz w:val="20"/>
          <w:szCs w:val="22"/>
        </w:rPr>
      </w:pPr>
      <w:r>
        <w:rPr>
          <w:rFonts w:ascii="Arial" w:hAnsi="Arial" w:cs="Arial"/>
          <w:sz w:val="20"/>
          <w:szCs w:val="22"/>
        </w:rPr>
        <w:t>P</w:t>
      </w:r>
      <w:r w:rsidRPr="006460C9">
        <w:rPr>
          <w:rFonts w:ascii="Arial" w:hAnsi="Arial" w:cs="Arial"/>
          <w:sz w:val="20"/>
          <w:szCs w:val="22"/>
        </w:rPr>
        <w:t>revoženi km/leto minimalno 40.000 km</w:t>
      </w:r>
    </w:p>
    <w:p w14:paraId="2D36F9E9" w14:textId="77777777" w:rsidR="00DC5883" w:rsidRPr="00513FBA" w:rsidRDefault="00DC5883" w:rsidP="002859E1">
      <w:pPr>
        <w:pStyle w:val="Naslov2"/>
        <w:numPr>
          <w:ilvl w:val="0"/>
          <w:numId w:val="19"/>
        </w:numPr>
        <w:ind w:left="357" w:hanging="357"/>
        <w:rPr>
          <w:i w:val="0"/>
          <w:sz w:val="20"/>
          <w:szCs w:val="20"/>
        </w:rPr>
      </w:pPr>
      <w:bookmarkStart w:id="106" w:name="_Toc176763886"/>
      <w:r w:rsidRPr="00513FBA">
        <w:rPr>
          <w:i w:val="0"/>
          <w:sz w:val="20"/>
          <w:szCs w:val="20"/>
        </w:rPr>
        <w:t>Merilo za ocenjevanje ponudb</w:t>
      </w:r>
      <w:bookmarkEnd w:id="84"/>
      <w:bookmarkEnd w:id="85"/>
      <w:bookmarkEnd w:id="106"/>
    </w:p>
    <w:p w14:paraId="311E32F7" w14:textId="77777777" w:rsidR="00DC5883" w:rsidRPr="00513FBA" w:rsidRDefault="00DC5883" w:rsidP="00DC5883">
      <w:pPr>
        <w:widowControl w:val="0"/>
        <w:ind w:left="360"/>
        <w:jc w:val="both"/>
        <w:rPr>
          <w:rFonts w:ascii="Arial" w:hAnsi="Arial" w:cs="Arial"/>
          <w:sz w:val="20"/>
          <w:szCs w:val="20"/>
        </w:rPr>
      </w:pPr>
    </w:p>
    <w:p w14:paraId="0A33A7C1" w14:textId="7AB75FB7"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za vse sklope določena na podlagi najnižje cene. Naročnik bo za vsak posamezni sklop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07" w:name="_Toc509672638"/>
      <w:bookmarkStart w:id="108" w:name="_Toc10194649"/>
      <w:bookmarkStart w:id="109" w:name="_Toc176763887"/>
      <w:r w:rsidRPr="00513FBA">
        <w:rPr>
          <w:i w:val="0"/>
          <w:sz w:val="20"/>
          <w:szCs w:val="20"/>
        </w:rPr>
        <w:t>Ponudba</w:t>
      </w:r>
      <w:bookmarkStart w:id="110" w:name="_Toc336851746"/>
      <w:bookmarkStart w:id="111" w:name="_Toc336851794"/>
      <w:bookmarkStart w:id="112" w:name="_Toc509672639"/>
      <w:bookmarkEnd w:id="107"/>
      <w:bookmarkEnd w:id="108"/>
      <w:bookmarkEnd w:id="109"/>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3" w:name="_Toc511388773"/>
      <w:bookmarkStart w:id="114" w:name="_Toc512246093"/>
      <w:bookmarkStart w:id="115" w:name="_Toc533063565"/>
      <w:bookmarkStart w:id="116" w:name="_Toc10194650"/>
      <w:bookmarkStart w:id="117" w:name="_Toc21506079"/>
      <w:bookmarkStart w:id="118" w:name="_Toc55901908"/>
      <w:bookmarkStart w:id="119" w:name="_Toc108010593"/>
      <w:bookmarkStart w:id="120" w:name="_Toc128743290"/>
      <w:bookmarkStart w:id="121" w:name="_Toc128743901"/>
      <w:bookmarkStart w:id="122" w:name="_Toc160440586"/>
      <w:bookmarkStart w:id="123" w:name="_Toc161399776"/>
      <w:bookmarkStart w:id="124" w:name="_Toc176763888"/>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5" w:name="_Toc533063566"/>
      <w:bookmarkStart w:id="126" w:name="_Toc10194651"/>
      <w:bookmarkStart w:id="127" w:name="_Toc21506080"/>
      <w:bookmarkStart w:id="128" w:name="_Toc27134344"/>
      <w:bookmarkStart w:id="129" w:name="_Toc55479351"/>
      <w:bookmarkStart w:id="130" w:name="_Toc55479695"/>
      <w:bookmarkStart w:id="131" w:name="_Toc55480053"/>
      <w:bookmarkStart w:id="132" w:name="_Toc64529993"/>
      <w:bookmarkStart w:id="133" w:name="_Toc89345069"/>
      <w:bookmarkStart w:id="134" w:name="_Toc108010594"/>
      <w:bookmarkStart w:id="135" w:name="_Toc128743291"/>
      <w:bookmarkStart w:id="136" w:name="_Toc128743902"/>
      <w:bookmarkStart w:id="137" w:name="_Toc160440587"/>
      <w:bookmarkStart w:id="138" w:name="_Toc161399777"/>
      <w:bookmarkStart w:id="139" w:name="_Toc176763889"/>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0" w:name="_Toc533063567"/>
      <w:bookmarkStart w:id="141" w:name="_Toc10194652"/>
      <w:bookmarkStart w:id="142" w:name="_Toc21506081"/>
      <w:bookmarkStart w:id="143" w:name="_Toc27134345"/>
      <w:bookmarkStart w:id="144" w:name="_Toc55479352"/>
      <w:bookmarkStart w:id="145" w:name="_Toc55479696"/>
      <w:bookmarkStart w:id="146" w:name="_Toc55480054"/>
      <w:bookmarkStart w:id="147" w:name="_Toc64529994"/>
      <w:bookmarkStart w:id="148" w:name="_Toc89345070"/>
      <w:bookmarkStart w:id="149" w:name="_Toc108010595"/>
      <w:bookmarkStart w:id="150" w:name="_Toc128743292"/>
      <w:bookmarkStart w:id="151" w:name="_Toc128743903"/>
      <w:bookmarkStart w:id="152" w:name="_Toc160440588"/>
      <w:bookmarkStart w:id="153" w:name="_Toc161399778"/>
      <w:bookmarkStart w:id="154" w:name="_Toc176763890"/>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5" w:name="_Toc55479353"/>
      <w:bookmarkStart w:id="156" w:name="_Toc55479697"/>
      <w:bookmarkStart w:id="157" w:name="_Toc55480055"/>
      <w:bookmarkStart w:id="158" w:name="_Toc64529995"/>
      <w:bookmarkStart w:id="159" w:name="_Toc89345071"/>
      <w:bookmarkStart w:id="160" w:name="_Toc108010596"/>
      <w:bookmarkStart w:id="161" w:name="_Toc128743293"/>
      <w:bookmarkStart w:id="162" w:name="_Toc128743904"/>
      <w:bookmarkStart w:id="163" w:name="_Toc160440589"/>
      <w:bookmarkStart w:id="164" w:name="_Toc161399779"/>
      <w:bookmarkStart w:id="165" w:name="_Toc176763891"/>
      <w:r w:rsidRPr="00513FBA">
        <w:rPr>
          <w:rFonts w:ascii="Arial" w:eastAsia="SimSun" w:hAnsi="Arial" w:cs="Arial"/>
          <w:b/>
          <w:spacing w:val="4"/>
          <w:sz w:val="20"/>
          <w:szCs w:val="20"/>
          <w:lang w:val="x-none" w:eastAsia="x-none"/>
        </w:rPr>
        <w:t>Obrazec »ESPD« za vse gospodarske subjekte</w:t>
      </w:r>
      <w:bookmarkEnd w:id="155"/>
      <w:bookmarkEnd w:id="156"/>
      <w:bookmarkEnd w:id="157"/>
      <w:bookmarkEnd w:id="158"/>
      <w:bookmarkEnd w:id="159"/>
      <w:bookmarkEnd w:id="160"/>
      <w:bookmarkEnd w:id="161"/>
      <w:bookmarkEnd w:id="162"/>
      <w:bookmarkEnd w:id="163"/>
      <w:bookmarkEnd w:id="164"/>
      <w:bookmarkEnd w:id="165"/>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6" w:name="_Toc533063569"/>
      <w:bookmarkStart w:id="167" w:name="_Toc10194654"/>
      <w:bookmarkStart w:id="168" w:name="_Toc21506083"/>
      <w:bookmarkStart w:id="169" w:name="_Toc27134347"/>
      <w:bookmarkStart w:id="170" w:name="_Toc55479354"/>
      <w:bookmarkStart w:id="171" w:name="_Toc55479698"/>
      <w:bookmarkStart w:id="172" w:name="_Toc55480056"/>
      <w:bookmarkStart w:id="173" w:name="_Toc64529996"/>
      <w:bookmarkStart w:id="174" w:name="_Toc89345072"/>
      <w:bookmarkStart w:id="175" w:name="_Toc108010597"/>
      <w:bookmarkStart w:id="176" w:name="_Toc128743294"/>
      <w:bookmarkStart w:id="177" w:name="_Toc128743905"/>
      <w:bookmarkStart w:id="178" w:name="_Toc160440590"/>
      <w:bookmarkStart w:id="179" w:name="_Toc161399780"/>
      <w:bookmarkStart w:id="180" w:name="_Toc176763892"/>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1" w:name="_Toc533063570"/>
      <w:bookmarkStart w:id="182" w:name="_Toc10194655"/>
      <w:bookmarkStart w:id="183"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4" w:name="_Toc27134348"/>
      <w:bookmarkStart w:id="185" w:name="_Toc55479355"/>
      <w:bookmarkStart w:id="186" w:name="_Toc55479699"/>
      <w:bookmarkStart w:id="187" w:name="_Toc55480057"/>
      <w:bookmarkStart w:id="188" w:name="_Toc64529997"/>
      <w:bookmarkStart w:id="189" w:name="_Toc89345073"/>
      <w:bookmarkStart w:id="190" w:name="_Toc108010598"/>
      <w:bookmarkStart w:id="191" w:name="_Toc128743295"/>
      <w:bookmarkStart w:id="192" w:name="_Toc128743906"/>
      <w:bookmarkStart w:id="193" w:name="_Toc160440591"/>
      <w:bookmarkStart w:id="194" w:name="_Toc161399781"/>
      <w:bookmarkStart w:id="195" w:name="_Toc176763893"/>
      <w:r w:rsidRPr="00513FBA">
        <w:rPr>
          <w:rFonts w:ascii="Arial" w:eastAsia="SimSun" w:hAnsi="Arial" w:cs="Arial"/>
          <w:spacing w:val="4"/>
          <w:sz w:val="20"/>
          <w:szCs w:val="20"/>
          <w:lang w:val="x-none" w:eastAsia="x-none"/>
        </w:rPr>
        <w:t>Navedbe v ESPD in/ali dokazila, ki ji predloži gospodarski subjekt, morajo biti veljavni.</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6" w:name="_Toc533063571"/>
      <w:bookmarkStart w:id="197" w:name="_Toc10194656"/>
      <w:bookmarkStart w:id="198" w:name="_Toc21506085"/>
      <w:bookmarkStart w:id="199" w:name="_Toc27134349"/>
      <w:bookmarkStart w:id="200" w:name="_Toc55479356"/>
      <w:bookmarkStart w:id="201" w:name="_Toc55479700"/>
      <w:bookmarkStart w:id="202" w:name="_Toc55480058"/>
      <w:bookmarkStart w:id="203" w:name="_Toc64529998"/>
      <w:bookmarkStart w:id="204" w:name="_Toc89345074"/>
      <w:bookmarkStart w:id="205" w:name="_Toc108010599"/>
      <w:bookmarkStart w:id="206" w:name="_Toc128743296"/>
      <w:bookmarkStart w:id="207" w:name="_Toc128743907"/>
      <w:bookmarkStart w:id="208" w:name="_Toc160440592"/>
      <w:bookmarkStart w:id="209" w:name="_Toc161399782"/>
      <w:bookmarkStart w:id="210" w:name="_Toc176763894"/>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4"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1" w:name="_Toc533063572"/>
      <w:bookmarkStart w:id="212" w:name="_Toc10194657"/>
      <w:bookmarkStart w:id="213" w:name="_Toc21506086"/>
      <w:bookmarkStart w:id="214" w:name="_Toc27134350"/>
      <w:bookmarkStart w:id="215" w:name="_Toc55479357"/>
      <w:bookmarkStart w:id="216" w:name="_Toc55479701"/>
      <w:bookmarkStart w:id="217" w:name="_Toc55480059"/>
      <w:bookmarkStart w:id="218" w:name="_Toc64529999"/>
      <w:bookmarkStart w:id="219" w:name="_Toc89345075"/>
      <w:bookmarkStart w:id="220" w:name="_Toc108010600"/>
      <w:bookmarkStart w:id="221" w:name="_Toc128743297"/>
      <w:bookmarkStart w:id="222" w:name="_Toc128743908"/>
      <w:bookmarkStart w:id="223" w:name="_Toc160440593"/>
      <w:bookmarkStart w:id="224" w:name="_Toc161399783"/>
      <w:bookmarkStart w:id="225" w:name="_Toc176763895"/>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6" w:name="_Toc533063573"/>
      <w:bookmarkStart w:id="227" w:name="_Toc10194658"/>
      <w:bookmarkStart w:id="228" w:name="_Toc21506087"/>
      <w:bookmarkStart w:id="229" w:name="_Toc27134351"/>
      <w:bookmarkStart w:id="230" w:name="_Toc55479358"/>
      <w:bookmarkStart w:id="231" w:name="_Toc55479702"/>
      <w:bookmarkStart w:id="232" w:name="_Toc55480060"/>
      <w:bookmarkStart w:id="233" w:name="_Toc64530000"/>
      <w:bookmarkStart w:id="234" w:name="_Toc89345076"/>
      <w:bookmarkStart w:id="235" w:name="_Toc108010601"/>
      <w:bookmarkStart w:id="236" w:name="_Toc128743298"/>
      <w:bookmarkStart w:id="237" w:name="_Toc128743909"/>
      <w:bookmarkStart w:id="238" w:name="_Toc160440594"/>
      <w:bookmarkStart w:id="239" w:name="_Toc161399784"/>
      <w:bookmarkStart w:id="240" w:name="_Toc176763896"/>
      <w:r w:rsidRPr="00513FBA">
        <w:rPr>
          <w:rFonts w:ascii="Arial" w:eastAsia="SimSun" w:hAnsi="Arial" w:cs="Arial"/>
          <w:spacing w:val="4"/>
          <w:sz w:val="20"/>
          <w:szCs w:val="20"/>
          <w:lang w:val="x-none" w:eastAsia="x-none"/>
        </w:rPr>
        <w:lastRenderedPageBreak/>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1" w:name="_Toc533063574"/>
      <w:bookmarkStart w:id="242" w:name="_Toc10194659"/>
      <w:bookmarkStart w:id="243" w:name="_Toc21506088"/>
      <w:bookmarkStart w:id="244" w:name="_Toc27134352"/>
      <w:bookmarkStart w:id="245" w:name="_Toc55479359"/>
      <w:bookmarkStart w:id="246" w:name="_Toc55479703"/>
      <w:bookmarkStart w:id="247" w:name="_Toc55480061"/>
      <w:bookmarkStart w:id="248" w:name="_Toc64530001"/>
      <w:bookmarkStart w:id="249" w:name="_Toc89345077"/>
      <w:bookmarkStart w:id="250" w:name="_Toc108010602"/>
      <w:bookmarkStart w:id="251" w:name="_Toc128743299"/>
      <w:bookmarkStart w:id="252" w:name="_Toc128743910"/>
      <w:bookmarkStart w:id="253" w:name="_Toc160440595"/>
      <w:bookmarkStart w:id="254" w:name="_Toc161399785"/>
      <w:bookmarkStart w:id="255" w:name="_Toc176763897"/>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56" w:name="_Toc533063575"/>
      <w:bookmarkStart w:id="257" w:name="_Toc10194660"/>
      <w:bookmarkStart w:id="258" w:name="_Toc21506089"/>
      <w:bookmarkStart w:id="259" w:name="_Toc27134353"/>
      <w:bookmarkStart w:id="260" w:name="_Toc55479360"/>
      <w:bookmarkStart w:id="261" w:name="_Toc55479704"/>
      <w:bookmarkStart w:id="262" w:name="_Toc55480062"/>
      <w:bookmarkStart w:id="263" w:name="_Toc64530002"/>
      <w:bookmarkStart w:id="264" w:name="_Toc89345078"/>
      <w:bookmarkStart w:id="265" w:name="_Toc108010603"/>
      <w:bookmarkStart w:id="266" w:name="_Toc128743300"/>
      <w:bookmarkStart w:id="267" w:name="_Toc128743911"/>
      <w:bookmarkStart w:id="268" w:name="_Toc160440596"/>
      <w:bookmarkStart w:id="269" w:name="_Toc161399786"/>
      <w:bookmarkStart w:id="270" w:name="_Toc176763898"/>
      <w:r w:rsidRPr="00513FBA">
        <w:rPr>
          <w:rFonts w:ascii="Arial" w:eastAsia="SimSun" w:hAnsi="Arial" w:cs="Arial"/>
          <w:b/>
          <w:spacing w:val="4"/>
          <w:sz w:val="20"/>
          <w:szCs w:val="20"/>
          <w:lang w:val="x-none" w:eastAsia="x-none"/>
        </w:rPr>
        <w:t>Obrazec »Ponudbeni predračun«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6C38663E" w14:textId="77777777" w:rsidR="00694661" w:rsidRPr="009F5353" w:rsidRDefault="00694661" w:rsidP="00694661">
      <w:pPr>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p>
    <w:p w14:paraId="26BDA38F" w14:textId="77777777" w:rsidR="005B1CDD" w:rsidRPr="00513FBA" w:rsidRDefault="005B1CDD" w:rsidP="005B1CDD">
      <w:pPr>
        <w:jc w:val="both"/>
        <w:rPr>
          <w:rFonts w:ascii="Arial" w:hAnsi="Arial" w:cs="Arial"/>
          <w:sz w:val="20"/>
          <w:szCs w:val="20"/>
        </w:rPr>
      </w:pPr>
    </w:p>
    <w:p w14:paraId="425528A1" w14:textId="06434AAA" w:rsidR="00754D82" w:rsidRPr="00754D82" w:rsidRDefault="00754D82" w:rsidP="00754D82">
      <w:pPr>
        <w:autoSpaceDE w:val="0"/>
        <w:autoSpaceDN w:val="0"/>
        <w:adjustRightInd w:val="0"/>
        <w:jc w:val="both"/>
        <w:rPr>
          <w:rFonts w:ascii="Arial" w:hAnsi="Arial" w:cs="Arial"/>
          <w:sz w:val="20"/>
          <w:szCs w:val="20"/>
        </w:rPr>
      </w:pPr>
      <w:r w:rsidRPr="00754D82">
        <w:rPr>
          <w:rFonts w:ascii="Arial" w:hAnsi="Arial" w:cs="Arial"/>
          <w:color w:val="000000"/>
          <w:sz w:val="20"/>
          <w:szCs w:val="20"/>
        </w:rPr>
        <w:t xml:space="preserve">V končni ponudbeni ceni morajo biti zajeti vsi stroški za izvedbo </w:t>
      </w:r>
      <w:r w:rsidR="00442287">
        <w:rPr>
          <w:rFonts w:ascii="Arial" w:hAnsi="Arial" w:cs="Arial"/>
          <w:color w:val="000000"/>
          <w:sz w:val="20"/>
          <w:szCs w:val="20"/>
        </w:rPr>
        <w:t>naročila</w:t>
      </w:r>
      <w:r w:rsidRPr="00754D82">
        <w:rPr>
          <w:rFonts w:ascii="Arial" w:hAnsi="Arial" w:cs="Arial"/>
          <w:color w:val="000000"/>
          <w:sz w:val="20"/>
          <w:szCs w:val="20"/>
        </w:rPr>
        <w:t>, predvideni, pa tudi tisti, ki niso predviden</w:t>
      </w:r>
      <w:r w:rsidR="00442287">
        <w:rPr>
          <w:rFonts w:ascii="Arial" w:hAnsi="Arial" w:cs="Arial"/>
          <w:color w:val="000000"/>
          <w:sz w:val="20"/>
          <w:szCs w:val="20"/>
        </w:rPr>
        <w:t>i</w:t>
      </w:r>
      <w:r w:rsidRPr="00754D82">
        <w:rPr>
          <w:rFonts w:ascii="Arial" w:hAnsi="Arial" w:cs="Arial"/>
          <w:color w:val="000000"/>
          <w:sz w:val="20"/>
          <w:szCs w:val="20"/>
        </w:rPr>
        <w:t>, so pa predpisan</w:t>
      </w:r>
      <w:r w:rsidR="00442287">
        <w:rPr>
          <w:rFonts w:ascii="Arial" w:hAnsi="Arial" w:cs="Arial"/>
          <w:color w:val="000000"/>
          <w:sz w:val="20"/>
          <w:szCs w:val="20"/>
        </w:rPr>
        <w:t>i</w:t>
      </w:r>
      <w:r w:rsidRPr="00754D82">
        <w:rPr>
          <w:rFonts w:ascii="Arial" w:hAnsi="Arial" w:cs="Arial"/>
          <w:color w:val="000000"/>
          <w:sz w:val="20"/>
          <w:szCs w:val="20"/>
        </w:rPr>
        <w:t xml:space="preserve"> (z veljavnimi predpisi, soglasji in pravili stroke) in nujno potrebn</w:t>
      </w:r>
      <w:r w:rsidR="00442287">
        <w:rPr>
          <w:rFonts w:ascii="Arial" w:hAnsi="Arial" w:cs="Arial"/>
          <w:color w:val="000000"/>
          <w:sz w:val="20"/>
          <w:szCs w:val="20"/>
        </w:rPr>
        <w:t>i</w:t>
      </w:r>
      <w:r w:rsidRPr="00754D82">
        <w:rPr>
          <w:rFonts w:ascii="Arial" w:hAnsi="Arial" w:cs="Arial"/>
          <w:color w:val="000000"/>
          <w:sz w:val="20"/>
          <w:szCs w:val="20"/>
        </w:rPr>
        <w:t xml:space="preserve"> za izvedbo predmeta tega javnega naročila. </w:t>
      </w:r>
    </w:p>
    <w:p w14:paraId="79B57BA4" w14:textId="77777777" w:rsidR="00754D82" w:rsidRDefault="00754D82"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06930DD3" w14:textId="64CC12DF" w:rsidR="005B1CDD" w:rsidRPr="00513FBA" w:rsidRDefault="005B1CDD" w:rsidP="005B1CDD">
      <w:pPr>
        <w:tabs>
          <w:tab w:val="left" w:pos="1725"/>
        </w:tabs>
        <w:jc w:val="both"/>
        <w:rPr>
          <w:rFonts w:ascii="Arial" w:hAnsi="Arial" w:cs="Arial"/>
          <w:sz w:val="20"/>
          <w:szCs w:val="20"/>
        </w:rPr>
      </w:pPr>
      <w:r w:rsidRPr="00513FBA">
        <w:rPr>
          <w:rFonts w:ascii="Arial" w:hAnsi="Arial" w:cs="Arial"/>
          <w:sz w:val="20"/>
          <w:szCs w:val="20"/>
        </w:rPr>
        <w:t xml:space="preserve">Ponudba se mora nanašati na </w:t>
      </w:r>
      <w:r w:rsidR="00DF682D">
        <w:rPr>
          <w:rFonts w:ascii="Arial" w:hAnsi="Arial" w:cs="Arial"/>
          <w:sz w:val="20"/>
          <w:szCs w:val="20"/>
        </w:rPr>
        <w:t>celotno naročilo</w:t>
      </w:r>
      <w:r w:rsidRPr="00513FBA">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71" w:name="_Toc55479705"/>
      <w:bookmarkStart w:id="272" w:name="_Toc55480063"/>
      <w:bookmarkStart w:id="273" w:name="_Toc64530003"/>
      <w:r w:rsidRPr="00513FBA">
        <w:rPr>
          <w:rFonts w:ascii="Arial" w:eastAsia="SimSun" w:hAnsi="Arial" w:cs="Arial"/>
          <w:b/>
          <w:bCs/>
          <w:sz w:val="20"/>
          <w:lang w:eastAsia="x-none"/>
        </w:rPr>
        <w:t xml:space="preserve"> </w:t>
      </w:r>
      <w:bookmarkStart w:id="274" w:name="_Toc89345079"/>
      <w:bookmarkStart w:id="275" w:name="_Toc176763899"/>
      <w:r w:rsidRPr="00513FBA">
        <w:rPr>
          <w:rFonts w:ascii="Arial" w:eastAsia="SimSun" w:hAnsi="Arial" w:cs="Arial"/>
          <w:b/>
          <w:bCs/>
          <w:sz w:val="20"/>
          <w:lang w:val="x-none" w:eastAsia="x-none"/>
        </w:rPr>
        <w:t>Skupna ponudba</w:t>
      </w:r>
      <w:bookmarkEnd w:id="271"/>
      <w:bookmarkEnd w:id="272"/>
      <w:bookmarkEnd w:id="273"/>
      <w:bookmarkEnd w:id="274"/>
      <w:bookmarkEnd w:id="275"/>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lastRenderedPageBreak/>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76" w:name="_Toc461782176"/>
      <w:bookmarkStart w:id="277" w:name="_Toc10194663"/>
      <w:bookmarkStart w:id="278" w:name="_Toc21506091"/>
      <w:r w:rsidRPr="00513FBA">
        <w:rPr>
          <w:rFonts w:ascii="Arial" w:eastAsia="SimSun" w:hAnsi="Arial" w:cs="Arial"/>
          <w:b/>
          <w:bCs/>
          <w:sz w:val="20"/>
          <w:szCs w:val="20"/>
          <w:lang w:eastAsia="x-none"/>
        </w:rPr>
        <w:t xml:space="preserve"> </w:t>
      </w:r>
      <w:bookmarkStart w:id="279" w:name="_Toc55479706"/>
      <w:bookmarkStart w:id="280" w:name="_Toc55480064"/>
      <w:bookmarkStart w:id="281" w:name="_Toc64530004"/>
      <w:bookmarkStart w:id="282" w:name="_Toc89345080"/>
      <w:bookmarkStart w:id="283" w:name="_Toc176763900"/>
      <w:r w:rsidRPr="00513FBA">
        <w:rPr>
          <w:rFonts w:ascii="Arial" w:eastAsia="SimSun" w:hAnsi="Arial" w:cs="Arial"/>
          <w:b/>
          <w:bCs/>
          <w:sz w:val="20"/>
          <w:szCs w:val="20"/>
          <w:lang w:val="x-none" w:eastAsia="x-none"/>
        </w:rPr>
        <w:t>Ponudba s podizvajalci</w:t>
      </w:r>
      <w:bookmarkEnd w:id="276"/>
      <w:bookmarkEnd w:id="277"/>
      <w:bookmarkEnd w:id="278"/>
      <w:bookmarkEnd w:id="279"/>
      <w:bookmarkEnd w:id="280"/>
      <w:bookmarkEnd w:id="281"/>
      <w:bookmarkEnd w:id="282"/>
      <w:bookmarkEnd w:id="283"/>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84" w:name="_Toc10194664"/>
      <w:bookmarkStart w:id="285" w:name="_Toc21506092"/>
      <w:bookmarkStart w:id="286" w:name="_Toc55479707"/>
      <w:bookmarkStart w:id="287" w:name="_Toc55480065"/>
      <w:bookmarkStart w:id="288" w:name="_Toc64530005"/>
      <w:bookmarkStart w:id="289" w:name="_Toc89345081"/>
      <w:bookmarkStart w:id="290" w:name="_Toc176763901"/>
      <w:bookmarkStart w:id="291" w:name="_Toc462320999"/>
      <w:bookmarkStart w:id="292" w:name="_Toc522712045"/>
      <w:bookmarkStart w:id="293" w:name="_Toc522712162"/>
      <w:bookmarkStart w:id="294" w:name="_Toc522712318"/>
      <w:bookmarkStart w:id="295" w:name="_Toc522712382"/>
      <w:bookmarkStart w:id="296" w:name="_Toc522878590"/>
      <w:bookmarkStart w:id="297" w:name="_Toc522879556"/>
      <w:r w:rsidRPr="00513FBA">
        <w:rPr>
          <w:rFonts w:ascii="Arial" w:eastAsia="SimSun" w:hAnsi="Arial" w:cs="Arial"/>
          <w:b/>
          <w:bCs/>
          <w:sz w:val="20"/>
          <w:szCs w:val="20"/>
          <w:lang w:val="x-none" w:eastAsia="x-none"/>
        </w:rPr>
        <w:t>Tuji ponudnik</w:t>
      </w:r>
      <w:bookmarkEnd w:id="284"/>
      <w:bookmarkEnd w:id="285"/>
      <w:bookmarkEnd w:id="286"/>
      <w:bookmarkEnd w:id="287"/>
      <w:bookmarkEnd w:id="288"/>
      <w:bookmarkEnd w:id="289"/>
      <w:bookmarkEnd w:id="290"/>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lastRenderedPageBreak/>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8" w:name="_Toc462320995"/>
      <w:bookmarkStart w:id="299" w:name="_Toc10194665"/>
      <w:r w:rsidRPr="00513FBA">
        <w:rPr>
          <w:rFonts w:ascii="Arial" w:eastAsia="SimSun" w:hAnsi="Arial" w:cs="Arial"/>
          <w:b/>
          <w:bCs/>
          <w:sz w:val="20"/>
          <w:szCs w:val="20"/>
          <w:lang w:val="x-none" w:eastAsia="x-none"/>
        </w:rPr>
        <w:t xml:space="preserve"> </w:t>
      </w:r>
      <w:bookmarkStart w:id="300" w:name="_Toc21506093"/>
      <w:bookmarkStart w:id="301" w:name="_Toc55479708"/>
      <w:bookmarkStart w:id="302" w:name="_Toc55480066"/>
      <w:bookmarkStart w:id="303" w:name="_Toc64530006"/>
      <w:bookmarkStart w:id="304" w:name="_Toc89345082"/>
      <w:bookmarkStart w:id="305" w:name="_Toc176763902"/>
      <w:r w:rsidRPr="00513FBA">
        <w:rPr>
          <w:rFonts w:ascii="Arial" w:eastAsia="SimSun" w:hAnsi="Arial" w:cs="Arial"/>
          <w:b/>
          <w:bCs/>
          <w:sz w:val="20"/>
          <w:szCs w:val="20"/>
          <w:lang w:val="x-none" w:eastAsia="x-none"/>
        </w:rPr>
        <w:t>Neobičajno nizka ponudba</w:t>
      </w:r>
      <w:bookmarkEnd w:id="298"/>
      <w:bookmarkEnd w:id="299"/>
      <w:bookmarkEnd w:id="300"/>
      <w:bookmarkEnd w:id="301"/>
      <w:bookmarkEnd w:id="302"/>
      <w:bookmarkEnd w:id="303"/>
      <w:bookmarkEnd w:id="304"/>
      <w:bookmarkEnd w:id="305"/>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7B42E130" w14:textId="23EF65F9" w:rsidR="005B1CDD" w:rsidRDefault="005B1CDD" w:rsidP="005B1CDD">
      <w:pPr>
        <w:jc w:val="both"/>
        <w:rPr>
          <w:rFonts w:ascii="Arial" w:hAnsi="Arial" w:cs="Arial"/>
          <w:sz w:val="20"/>
          <w:szCs w:val="20"/>
        </w:rPr>
      </w:pPr>
    </w:p>
    <w:p w14:paraId="3227B8C1" w14:textId="77777777" w:rsidR="00B2671D" w:rsidRPr="00513FBA" w:rsidRDefault="00B2671D"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06" w:name="_Toc462320998"/>
      <w:bookmarkStart w:id="307" w:name="_Toc10194666"/>
      <w:r w:rsidRPr="00513FBA">
        <w:rPr>
          <w:rFonts w:ascii="Arial" w:eastAsia="SimSun" w:hAnsi="Arial" w:cs="Arial"/>
          <w:b/>
          <w:bCs/>
          <w:sz w:val="20"/>
          <w:szCs w:val="20"/>
          <w:shd w:val="clear" w:color="auto" w:fill="FFFFFF"/>
          <w:lang w:val="x-none" w:eastAsia="x-none"/>
        </w:rPr>
        <w:t xml:space="preserve"> </w:t>
      </w:r>
      <w:bookmarkStart w:id="308" w:name="_Toc21506094"/>
      <w:bookmarkStart w:id="309" w:name="_Toc55479709"/>
      <w:bookmarkStart w:id="310" w:name="_Toc55480067"/>
      <w:bookmarkStart w:id="311" w:name="_Toc64530007"/>
      <w:bookmarkStart w:id="312" w:name="_Toc89345083"/>
      <w:bookmarkStart w:id="313" w:name="_Toc176763903"/>
      <w:r w:rsidRPr="00513FBA">
        <w:rPr>
          <w:rFonts w:ascii="Arial" w:eastAsia="SimSun" w:hAnsi="Arial" w:cs="Arial"/>
          <w:b/>
          <w:bCs/>
          <w:sz w:val="20"/>
          <w:szCs w:val="20"/>
          <w:shd w:val="clear" w:color="auto" w:fill="FFFFFF"/>
          <w:lang w:val="x-none" w:eastAsia="x-none"/>
        </w:rPr>
        <w:t>Pregled ponudb</w:t>
      </w:r>
      <w:bookmarkEnd w:id="306"/>
      <w:bookmarkEnd w:id="307"/>
      <w:bookmarkEnd w:id="308"/>
      <w:bookmarkEnd w:id="309"/>
      <w:bookmarkEnd w:id="310"/>
      <w:bookmarkEnd w:id="311"/>
      <w:bookmarkEnd w:id="312"/>
      <w:bookmarkEnd w:id="313"/>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14" w:name="_Toc55479710"/>
      <w:bookmarkStart w:id="315" w:name="_Toc55480068"/>
      <w:bookmarkStart w:id="316" w:name="_Toc64530008"/>
      <w:bookmarkStart w:id="317" w:name="_Toc89345084"/>
      <w:bookmarkStart w:id="318" w:name="_Toc176763904"/>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91"/>
      <w:bookmarkEnd w:id="292"/>
      <w:bookmarkEnd w:id="293"/>
      <w:bookmarkEnd w:id="294"/>
      <w:bookmarkEnd w:id="295"/>
      <w:bookmarkEnd w:id="296"/>
      <w:bookmarkEnd w:id="297"/>
      <w:bookmarkEnd w:id="314"/>
      <w:bookmarkEnd w:id="315"/>
      <w:bookmarkEnd w:id="316"/>
      <w:bookmarkEnd w:id="317"/>
      <w:bookmarkEnd w:id="318"/>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319" w:name="_Toc21506096"/>
      <w:r w:rsidRPr="00513FBA">
        <w:rPr>
          <w:rFonts w:ascii="Arial" w:eastAsia="SimSun" w:hAnsi="Arial" w:cs="Arial"/>
          <w:b/>
          <w:bCs/>
          <w:sz w:val="20"/>
          <w:szCs w:val="20"/>
          <w:lang w:eastAsia="x-none"/>
        </w:rPr>
        <w:t xml:space="preserve"> </w:t>
      </w:r>
      <w:bookmarkStart w:id="320" w:name="_Toc55479711"/>
      <w:bookmarkStart w:id="321" w:name="_Toc55480069"/>
      <w:bookmarkStart w:id="322" w:name="_Toc64530009"/>
      <w:bookmarkStart w:id="323" w:name="_Toc89345085"/>
      <w:bookmarkStart w:id="324" w:name="_Toc176763905"/>
      <w:r w:rsidRPr="00513FBA">
        <w:rPr>
          <w:rFonts w:ascii="Arial" w:eastAsia="SimSun" w:hAnsi="Arial" w:cs="Arial"/>
          <w:b/>
          <w:bCs/>
          <w:sz w:val="20"/>
          <w:szCs w:val="20"/>
          <w:lang w:val="x-none" w:eastAsia="x-none"/>
        </w:rPr>
        <w:t>Oddaja javnega naročila</w:t>
      </w:r>
      <w:bookmarkEnd w:id="319"/>
      <w:bookmarkEnd w:id="320"/>
      <w:bookmarkEnd w:id="321"/>
      <w:bookmarkEnd w:id="322"/>
      <w:bookmarkEnd w:id="323"/>
      <w:bookmarkEnd w:id="324"/>
    </w:p>
    <w:p w14:paraId="054EFDB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25" w:name="_Toc130197590"/>
      <w:bookmarkStart w:id="326" w:name="_Toc130198091"/>
      <w:bookmarkStart w:id="327" w:name="_Toc130198151"/>
      <w:bookmarkStart w:id="328" w:name="_Toc130799612"/>
      <w:bookmarkStart w:id="329" w:name="_Toc132106383"/>
      <w:bookmarkStart w:id="330" w:name="_Toc132424997"/>
      <w:bookmarkStart w:id="331" w:name="_Toc132432246"/>
      <w:bookmarkStart w:id="332" w:name="_Toc157334783"/>
      <w:bookmarkStart w:id="333" w:name="_Toc462321001"/>
      <w:bookmarkStart w:id="334" w:name="_Toc10194669"/>
      <w:r w:rsidRPr="00513FBA">
        <w:rPr>
          <w:rFonts w:ascii="Arial" w:eastAsia="SimSun" w:hAnsi="Arial" w:cs="Arial"/>
          <w:b/>
          <w:bCs/>
          <w:sz w:val="20"/>
          <w:szCs w:val="20"/>
          <w:lang w:val="x-none" w:eastAsia="x-none"/>
        </w:rPr>
        <w:t xml:space="preserve"> </w:t>
      </w:r>
      <w:bookmarkStart w:id="335" w:name="_Toc21506097"/>
      <w:bookmarkStart w:id="336" w:name="_Toc55479712"/>
      <w:bookmarkStart w:id="337" w:name="_Toc55480070"/>
      <w:bookmarkStart w:id="338" w:name="_Toc64530010"/>
      <w:bookmarkStart w:id="339" w:name="_Toc89345086"/>
      <w:bookmarkStart w:id="340" w:name="_Toc176763906"/>
      <w:r w:rsidRPr="00513FBA">
        <w:rPr>
          <w:rFonts w:ascii="Arial" w:eastAsia="SimSun" w:hAnsi="Arial" w:cs="Arial"/>
          <w:b/>
          <w:bCs/>
          <w:sz w:val="20"/>
          <w:szCs w:val="20"/>
          <w:lang w:val="x-none" w:eastAsia="x-none"/>
        </w:rPr>
        <w:t>Sklenitev pogodbe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341" w:name="_Toc462321002"/>
      <w:bookmarkStart w:id="342" w:name="_Toc10194670"/>
      <w:r w:rsidRPr="00513FBA">
        <w:rPr>
          <w:rFonts w:ascii="Arial" w:eastAsia="SimSun" w:hAnsi="Arial" w:cs="Arial"/>
          <w:b/>
          <w:bCs/>
          <w:sz w:val="20"/>
          <w:szCs w:val="20"/>
          <w:lang w:val="x-none" w:eastAsia="x-none"/>
        </w:rPr>
        <w:t xml:space="preserve"> </w:t>
      </w:r>
      <w:bookmarkStart w:id="343" w:name="_Toc21506098"/>
      <w:bookmarkStart w:id="344" w:name="_Toc55479713"/>
      <w:bookmarkStart w:id="345" w:name="_Toc55480071"/>
      <w:bookmarkStart w:id="346" w:name="_Toc64530011"/>
      <w:bookmarkStart w:id="347" w:name="_Toc89345087"/>
      <w:bookmarkStart w:id="348" w:name="_Toc176763907"/>
      <w:r w:rsidRPr="00513FBA">
        <w:rPr>
          <w:rFonts w:ascii="Arial" w:eastAsia="SimSun" w:hAnsi="Arial" w:cs="Arial"/>
          <w:b/>
          <w:bCs/>
          <w:sz w:val="20"/>
          <w:szCs w:val="20"/>
          <w:lang w:val="x-none" w:eastAsia="x-none"/>
        </w:rPr>
        <w:t>Ustavitev postopka, zavrnitev vseh ponudb, odstop od izvedbe javnega naročila</w:t>
      </w:r>
      <w:bookmarkEnd w:id="341"/>
      <w:bookmarkEnd w:id="342"/>
      <w:bookmarkEnd w:id="343"/>
      <w:bookmarkEnd w:id="344"/>
      <w:bookmarkEnd w:id="345"/>
      <w:bookmarkEnd w:id="346"/>
      <w:bookmarkEnd w:id="347"/>
      <w:bookmarkEnd w:id="348"/>
    </w:p>
    <w:p w14:paraId="7FBCDD3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49" w:name="_Toc522712049"/>
      <w:bookmarkStart w:id="350" w:name="_Toc522712166"/>
      <w:bookmarkStart w:id="351" w:name="_Toc522712322"/>
      <w:bookmarkStart w:id="352" w:name="_Toc522712386"/>
      <w:bookmarkStart w:id="353" w:name="_Toc522878594"/>
      <w:bookmarkStart w:id="354" w:name="_Toc522879560"/>
      <w:bookmarkStart w:id="355" w:name="_Toc55479714"/>
      <w:bookmarkStart w:id="356" w:name="_Toc55480072"/>
      <w:bookmarkStart w:id="357" w:name="_Toc64530012"/>
      <w:bookmarkStart w:id="358" w:name="_Toc89345088"/>
      <w:bookmarkStart w:id="359" w:name="_Toc108010613"/>
      <w:r>
        <w:rPr>
          <w:rFonts w:ascii="Arial" w:eastAsia="SimSun" w:hAnsi="Arial" w:cs="Arial"/>
          <w:b/>
          <w:bCs/>
          <w:sz w:val="20"/>
          <w:szCs w:val="20"/>
          <w:lang w:eastAsia="x-none"/>
        </w:rPr>
        <w:t xml:space="preserve"> </w:t>
      </w:r>
      <w:bookmarkStart w:id="360" w:name="_Toc176763908"/>
      <w:r w:rsidRPr="00F2744D">
        <w:rPr>
          <w:rFonts w:ascii="Arial" w:eastAsia="SimSun" w:hAnsi="Arial" w:cs="Arial"/>
          <w:b/>
          <w:bCs/>
          <w:sz w:val="20"/>
          <w:szCs w:val="20"/>
          <w:lang w:eastAsia="x-none"/>
        </w:rPr>
        <w:t>Zaupnost</w:t>
      </w:r>
      <w:bookmarkEnd w:id="349"/>
      <w:bookmarkEnd w:id="350"/>
      <w:bookmarkEnd w:id="351"/>
      <w:bookmarkEnd w:id="352"/>
      <w:bookmarkEnd w:id="353"/>
      <w:bookmarkEnd w:id="354"/>
      <w:bookmarkEnd w:id="355"/>
      <w:bookmarkEnd w:id="356"/>
      <w:bookmarkEnd w:id="357"/>
      <w:bookmarkEnd w:id="358"/>
      <w:bookmarkEnd w:id="359"/>
      <w:bookmarkEnd w:id="360"/>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664F0434"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 xml:space="preserve">aročnik bo ponudniku, ki je v 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Pr="00F2744D" w:rsidRDefault="00DF2392" w:rsidP="00DF2392">
      <w:pPr>
        <w:jc w:val="both"/>
        <w:rPr>
          <w:rFonts w:ascii="Arial" w:hAnsi="Arial" w:cs="Arial"/>
          <w:color w:val="000000"/>
          <w:sz w:val="20"/>
          <w:szCs w:val="20"/>
        </w:rPr>
      </w:pPr>
    </w:p>
    <w:p w14:paraId="26C16AFC" w14:textId="77777777" w:rsidR="00DF2392" w:rsidRPr="00F2744D" w:rsidRDefault="00DF2392" w:rsidP="002859E1">
      <w:pPr>
        <w:keepNext/>
        <w:keepLines/>
        <w:numPr>
          <w:ilvl w:val="0"/>
          <w:numId w:val="19"/>
        </w:numPr>
        <w:spacing w:after="160" w:line="252" w:lineRule="auto"/>
        <w:ind w:left="357" w:hanging="357"/>
        <w:jc w:val="both"/>
        <w:outlineLvl w:val="1"/>
        <w:rPr>
          <w:rFonts w:ascii="Arial" w:eastAsia="SimSun" w:hAnsi="Arial" w:cs="Arial"/>
          <w:b/>
          <w:bCs/>
          <w:sz w:val="20"/>
          <w:szCs w:val="20"/>
          <w:lang w:eastAsia="x-none"/>
        </w:rPr>
      </w:pPr>
      <w:bookmarkStart w:id="361" w:name="_Toc522712050"/>
      <w:bookmarkStart w:id="362" w:name="_Toc522712167"/>
      <w:bookmarkStart w:id="363" w:name="_Toc522712323"/>
      <w:bookmarkStart w:id="364" w:name="_Toc522712387"/>
      <w:bookmarkStart w:id="365" w:name="_Toc522878595"/>
      <w:bookmarkStart w:id="366" w:name="_Toc522879561"/>
      <w:bookmarkStart w:id="367" w:name="_Toc55479715"/>
      <w:bookmarkStart w:id="368" w:name="_Toc55480073"/>
      <w:bookmarkStart w:id="369" w:name="_Toc64530013"/>
      <w:r w:rsidRPr="00F2744D">
        <w:rPr>
          <w:rFonts w:ascii="Arial" w:eastAsia="SimSun" w:hAnsi="Arial" w:cs="Arial"/>
          <w:b/>
          <w:bCs/>
          <w:sz w:val="20"/>
          <w:szCs w:val="20"/>
          <w:lang w:eastAsia="x-none"/>
        </w:rPr>
        <w:t xml:space="preserve"> </w:t>
      </w:r>
      <w:bookmarkStart w:id="370" w:name="_Toc89345089"/>
      <w:bookmarkStart w:id="371" w:name="_Toc108010614"/>
      <w:bookmarkStart w:id="372" w:name="_Toc176763909"/>
      <w:r w:rsidRPr="00F2744D">
        <w:rPr>
          <w:rFonts w:ascii="Arial" w:eastAsia="SimSun" w:hAnsi="Arial" w:cs="Arial"/>
          <w:b/>
          <w:bCs/>
          <w:sz w:val="20"/>
          <w:szCs w:val="20"/>
          <w:lang w:eastAsia="x-none"/>
        </w:rPr>
        <w:t>Pravno varstvo</w:t>
      </w:r>
      <w:bookmarkEnd w:id="361"/>
      <w:bookmarkEnd w:id="362"/>
      <w:bookmarkEnd w:id="363"/>
      <w:bookmarkEnd w:id="364"/>
      <w:bookmarkEnd w:id="365"/>
      <w:bookmarkEnd w:id="366"/>
      <w:bookmarkEnd w:id="367"/>
      <w:bookmarkEnd w:id="368"/>
      <w:bookmarkEnd w:id="369"/>
      <w:bookmarkEnd w:id="370"/>
      <w:bookmarkEnd w:id="371"/>
      <w:bookmarkEnd w:id="372"/>
    </w:p>
    <w:p w14:paraId="65320276" w14:textId="77777777" w:rsidR="00DF2392" w:rsidRPr="00F2744D" w:rsidRDefault="00DF2392" w:rsidP="00DF2392">
      <w:pPr>
        <w:jc w:val="both"/>
        <w:rPr>
          <w:rFonts w:ascii="Arial" w:hAnsi="Arial" w:cs="Arial"/>
          <w:sz w:val="20"/>
          <w:szCs w:val="20"/>
        </w:rPr>
      </w:pPr>
    </w:p>
    <w:p w14:paraId="4A955C8E"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lastRenderedPageBreak/>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EA2BED" w:rsidP="00DF2392">
      <w:pPr>
        <w:jc w:val="both"/>
        <w:rPr>
          <w:rFonts w:ascii="Arial" w:hAnsi="Arial" w:cs="Arial"/>
          <w:sz w:val="20"/>
          <w:szCs w:val="20"/>
        </w:rPr>
      </w:pPr>
      <w:hyperlink r:id="rId15" w:history="1">
        <w:r w:rsidR="009A7E64"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73" w:name="_Toc176763910"/>
      <w:r w:rsidR="0038490F" w:rsidRPr="00BF0F70">
        <w:rPr>
          <w:i w:val="0"/>
          <w:sz w:val="22"/>
          <w:szCs w:val="22"/>
        </w:rPr>
        <w:lastRenderedPageBreak/>
        <w:t>RAZPISNI OBRAZCI</w:t>
      </w:r>
      <w:bookmarkEnd w:id="373"/>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50FD4E7D"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 xml:space="preserve">NAZIV PONUDNIKA: </w:t>
      </w:r>
      <w:r w:rsidR="007124B4" w:rsidRPr="00513FBA">
        <w:rPr>
          <w:rFonts w:ascii="Arial" w:hAnsi="Arial" w:cs="Arial"/>
          <w:sz w:val="20"/>
          <w:szCs w:val="20"/>
        </w:rPr>
        <w:t>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30011C88"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NASLOV PONUDNIKA:</w:t>
      </w:r>
      <w:r>
        <w:rPr>
          <w:rFonts w:ascii="Arial" w:hAnsi="Arial" w:cs="Arial"/>
          <w:sz w:val="20"/>
          <w:szCs w:val="20"/>
        </w:rPr>
        <w:tab/>
      </w:r>
      <w:r w:rsidR="007124B4" w:rsidRPr="00513FBA">
        <w:rPr>
          <w:rFonts w:ascii="Arial" w:hAnsi="Arial" w:cs="Arial"/>
          <w:sz w:val="20"/>
          <w:szCs w:val="20"/>
        </w:rPr>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4A164E4F"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KONTAKTNA OSEBA: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478E3C9B" w14:textId="77777777" w:rsidR="00DA10CE" w:rsidRDefault="00DA10CE" w:rsidP="00DA10CE">
      <w:pPr>
        <w:autoSpaceDE w:val="0"/>
        <w:autoSpaceDN w:val="0"/>
        <w:adjustRightInd w:val="0"/>
        <w:rPr>
          <w:rFonts w:ascii="Arial" w:hAnsi="Arial" w:cs="Arial"/>
          <w:sz w:val="20"/>
          <w:szCs w:val="20"/>
        </w:rPr>
      </w:pPr>
    </w:p>
    <w:p w14:paraId="181A82C0" w14:textId="4B5A0B85" w:rsidR="00DA10CE" w:rsidRPr="00513FBA" w:rsidRDefault="00F844FB" w:rsidP="00DA10CE">
      <w:pPr>
        <w:autoSpaceDE w:val="0"/>
        <w:autoSpaceDN w:val="0"/>
        <w:adjustRightInd w:val="0"/>
        <w:rPr>
          <w:rFonts w:ascii="Arial" w:hAnsi="Arial" w:cs="Arial"/>
          <w:sz w:val="20"/>
          <w:szCs w:val="20"/>
        </w:rPr>
      </w:pPr>
      <w:r>
        <w:rPr>
          <w:rFonts w:ascii="Arial" w:hAnsi="Arial" w:cs="Arial"/>
          <w:sz w:val="20"/>
          <w:szCs w:val="20"/>
        </w:rPr>
        <w:t>SPLETNI NASLOV:</w:t>
      </w:r>
      <w:r w:rsidR="00DA10CE" w:rsidRPr="00513FBA">
        <w:rPr>
          <w:rFonts w:ascii="Arial" w:hAnsi="Arial" w:cs="Arial"/>
          <w:sz w:val="20"/>
          <w:szCs w:val="20"/>
        </w:rPr>
        <w:t xml:space="preserve">  ______________________________________</w:t>
      </w:r>
    </w:p>
    <w:p w14:paraId="4C16C01D" w14:textId="77777777" w:rsidR="00DA10CE" w:rsidRPr="00513FBA" w:rsidRDefault="00DA10CE" w:rsidP="00DA10CE">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44D2BA02" w14:textId="3778FF0D" w:rsidR="00DA10CE" w:rsidRDefault="00DA10CE" w:rsidP="007124B4">
      <w:pPr>
        <w:autoSpaceDE w:val="0"/>
        <w:autoSpaceDN w:val="0"/>
        <w:adjustRightInd w:val="0"/>
        <w:rPr>
          <w:rFonts w:ascii="Arial" w:hAnsi="Arial" w:cs="Arial"/>
          <w:sz w:val="20"/>
          <w:szCs w:val="20"/>
        </w:rPr>
      </w:pPr>
      <w:r>
        <w:rPr>
          <w:rFonts w:ascii="Arial" w:hAnsi="Arial" w:cs="Arial"/>
          <w:sz w:val="20"/>
          <w:szCs w:val="20"/>
        </w:rPr>
        <w:t>SKRBNIK POGODBE: ______________________________________________</w:t>
      </w:r>
    </w:p>
    <w:p w14:paraId="47364E9F" w14:textId="4949AA84" w:rsidR="00DA10CE" w:rsidRDefault="00DA10CE" w:rsidP="007124B4">
      <w:pPr>
        <w:autoSpaceDE w:val="0"/>
        <w:autoSpaceDN w:val="0"/>
        <w:adjustRightInd w:val="0"/>
        <w:rPr>
          <w:rFonts w:ascii="Arial" w:hAnsi="Arial" w:cs="Arial"/>
          <w:sz w:val="20"/>
          <w:szCs w:val="20"/>
        </w:rPr>
      </w:pPr>
    </w:p>
    <w:p w14:paraId="231ED121" w14:textId="77777777" w:rsidR="00DA10CE" w:rsidRDefault="00DA10CE" w:rsidP="00DA10CE">
      <w:pPr>
        <w:autoSpaceDE w:val="0"/>
        <w:autoSpaceDN w:val="0"/>
        <w:adjustRightInd w:val="0"/>
        <w:rPr>
          <w:rFonts w:ascii="Arial" w:hAnsi="Arial" w:cs="Arial"/>
          <w:sz w:val="20"/>
          <w:szCs w:val="20"/>
        </w:rPr>
      </w:pPr>
    </w:p>
    <w:p w14:paraId="12BCC37B" w14:textId="10CCB512"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ELEKTR. NASLOV </w:t>
      </w:r>
      <w:r>
        <w:rPr>
          <w:rFonts w:ascii="Arial" w:hAnsi="Arial" w:cs="Arial"/>
          <w:sz w:val="20"/>
          <w:szCs w:val="20"/>
        </w:rPr>
        <w:t>SKRBNIKA POGODBE</w:t>
      </w:r>
      <w:r w:rsidRPr="00513FBA">
        <w:rPr>
          <w:rFonts w:ascii="Arial" w:hAnsi="Arial" w:cs="Arial"/>
          <w:sz w:val="20"/>
          <w:szCs w:val="20"/>
        </w:rPr>
        <w:t>: ___________________________________</w:t>
      </w:r>
    </w:p>
    <w:p w14:paraId="2A1F6D9C" w14:textId="77777777" w:rsidR="00DA10CE" w:rsidRDefault="00DA10CE"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56C3587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TELEFON: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16280BED"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TELEFAX: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4406DF7B" w14:textId="77777777" w:rsidR="00F652E7" w:rsidRDefault="00F652E7" w:rsidP="007124B4">
      <w:pPr>
        <w:autoSpaceDE w:val="0"/>
        <w:autoSpaceDN w:val="0"/>
        <w:adjustRightInd w:val="0"/>
        <w:rPr>
          <w:rFonts w:ascii="Arial" w:hAnsi="Arial" w:cs="Arial"/>
          <w:sz w:val="20"/>
          <w:szCs w:val="20"/>
        </w:rPr>
      </w:pPr>
    </w:p>
    <w:p w14:paraId="2EDAA7F9" w14:textId="76E1806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1F01E6" w14:textId="77777777" w:rsidR="00DA10CE" w:rsidRDefault="00DA10CE" w:rsidP="007124B4">
      <w:pPr>
        <w:autoSpaceDE w:val="0"/>
        <w:autoSpaceDN w:val="0"/>
        <w:adjustRightInd w:val="0"/>
        <w:rPr>
          <w:rFonts w:ascii="Arial" w:hAnsi="Arial" w:cs="Arial"/>
          <w:sz w:val="20"/>
          <w:szCs w:val="20"/>
        </w:rPr>
      </w:pPr>
    </w:p>
    <w:p w14:paraId="156AD6DF" w14:textId="64A1B33E"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pri banki: 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315385DB" w14:textId="75C0F8F1" w:rsidR="00330433" w:rsidRPr="00A45C86" w:rsidRDefault="00330433" w:rsidP="00330433">
      <w:pPr>
        <w:autoSpaceDE w:val="0"/>
        <w:autoSpaceDN w:val="0"/>
        <w:adjustRightInd w:val="0"/>
        <w:rPr>
          <w:rFonts w:ascii="Arial" w:hAnsi="Arial" w:cs="Arial"/>
          <w:sz w:val="20"/>
          <w:szCs w:val="20"/>
        </w:rPr>
      </w:pPr>
      <w:r>
        <w:rPr>
          <w:rFonts w:ascii="Arial" w:hAnsi="Arial" w:cs="Arial"/>
          <w:sz w:val="20"/>
          <w:szCs w:val="20"/>
        </w:rPr>
        <w:t>Kraj in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45C86">
        <w:rPr>
          <w:rFonts w:ascii="Arial" w:hAnsi="Arial" w:cs="Arial"/>
          <w:sz w:val="20"/>
          <w:szCs w:val="20"/>
        </w:rPr>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747AE77D" w14:textId="095231F7" w:rsidR="00330433" w:rsidRDefault="00330433"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4F4F4184" w14:textId="282EA7B3" w:rsidR="00330433" w:rsidRDefault="00330433" w:rsidP="007124B4">
      <w:pPr>
        <w:autoSpaceDE w:val="0"/>
        <w:autoSpaceDN w:val="0"/>
        <w:adjustRightInd w:val="0"/>
        <w:rPr>
          <w:rFonts w:ascii="Arial" w:hAnsi="Arial" w:cs="Arial"/>
          <w:sz w:val="20"/>
          <w:szCs w:val="20"/>
        </w:rPr>
      </w:pPr>
    </w:p>
    <w:p w14:paraId="20E436FA" w14:textId="3BDE9843" w:rsidR="00330433" w:rsidRDefault="00330433"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Pr="00513FBA"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1A75B1C3"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F844FB" w:rsidRPr="00A24AB6">
        <w:rPr>
          <w:rFonts w:ascii="Arial" w:hAnsi="Arial" w:cs="Arial"/>
          <w:sz w:val="20"/>
          <w:szCs w:val="20"/>
        </w:rPr>
        <w:t>Najem vozil za obdobje 4 (š</w:t>
      </w:r>
      <w:r w:rsidR="004510C7" w:rsidRPr="00A24AB6">
        <w:rPr>
          <w:rFonts w:ascii="Arial" w:hAnsi="Arial" w:cs="Arial"/>
          <w:sz w:val="20"/>
          <w:szCs w:val="20"/>
        </w:rPr>
        <w:t>t</w:t>
      </w:r>
      <w:r w:rsidR="00F844FB" w:rsidRPr="00A24AB6">
        <w:rPr>
          <w:rFonts w:ascii="Arial" w:hAnsi="Arial" w:cs="Arial"/>
          <w:sz w:val="20"/>
          <w:szCs w:val="20"/>
        </w:rPr>
        <w:t>irih) let</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 /</w:t>
      </w:r>
      <w:r w:rsidRPr="00AC12D4">
        <w:rPr>
          <w:rFonts w:ascii="Arial" w:hAnsi="Arial" w:cs="Arial"/>
          <w:sz w:val="20"/>
          <w:szCs w:val="20"/>
        </w:rPr>
        <w:t>20</w:t>
      </w:r>
      <w:r w:rsidR="00FC15C7" w:rsidRPr="00AC12D4">
        <w:rPr>
          <w:rFonts w:ascii="Arial" w:hAnsi="Arial" w:cs="Arial"/>
          <w:sz w:val="20"/>
          <w:szCs w:val="20"/>
        </w:rPr>
        <w:t>2</w:t>
      </w:r>
      <w:r w:rsidR="001D5A08" w:rsidRPr="00AC12D4">
        <w:rPr>
          <w:rFonts w:ascii="Arial" w:hAnsi="Arial" w:cs="Arial"/>
          <w:sz w:val="20"/>
          <w:szCs w:val="20"/>
        </w:rPr>
        <w:t>4</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65368F23" w14:textId="770C06F9" w:rsidR="00DA10CE" w:rsidRDefault="00DA10CE" w:rsidP="0074089C">
      <w:pPr>
        <w:jc w:val="both"/>
        <w:rPr>
          <w:rFonts w:ascii="Arial" w:hAnsi="Arial" w:cs="Arial"/>
          <w:sz w:val="20"/>
          <w:szCs w:val="20"/>
        </w:rPr>
      </w:pPr>
    </w:p>
    <w:p w14:paraId="21276A58" w14:textId="77777777" w:rsidR="005466DC" w:rsidRPr="005466DC" w:rsidRDefault="005466DC" w:rsidP="0074089C">
      <w:pPr>
        <w:jc w:val="both"/>
        <w:rPr>
          <w:rFonts w:ascii="Arial" w:hAnsi="Arial" w:cs="Arial"/>
          <w:b/>
          <w:sz w:val="20"/>
          <w:szCs w:val="20"/>
        </w:rPr>
      </w:pPr>
    </w:p>
    <w:p w14:paraId="18AED89E" w14:textId="77777777" w:rsidR="005466DC" w:rsidRPr="005466DC" w:rsidRDefault="00177349" w:rsidP="005466DC">
      <w:pPr>
        <w:contextualSpacing/>
        <w:rPr>
          <w:rFonts w:ascii="Arial" w:hAnsi="Arial" w:cs="Arial"/>
          <w:b/>
          <w:sz w:val="20"/>
        </w:rPr>
      </w:pPr>
      <w:r w:rsidRPr="005466DC">
        <w:rPr>
          <w:rFonts w:ascii="Arial" w:hAnsi="Arial" w:cs="Arial"/>
          <w:b/>
          <w:sz w:val="20"/>
          <w:szCs w:val="20"/>
        </w:rPr>
        <w:t>SKLOP 1:</w:t>
      </w:r>
      <w:r w:rsidR="0063266E" w:rsidRPr="005466DC">
        <w:rPr>
          <w:rFonts w:ascii="Arial" w:hAnsi="Arial" w:cs="Arial"/>
          <w:b/>
          <w:sz w:val="20"/>
        </w:rPr>
        <w:t xml:space="preserve"> </w:t>
      </w:r>
      <w:r w:rsidR="005466DC" w:rsidRPr="005466DC">
        <w:rPr>
          <w:rFonts w:ascii="Arial" w:hAnsi="Arial" w:cs="Arial"/>
          <w:b/>
          <w:sz w:val="20"/>
        </w:rPr>
        <w:t>Najem novega električnega osebnega vozila (limuzina), višjega cenovnega razreda</w:t>
      </w:r>
    </w:p>
    <w:tbl>
      <w:tblPr>
        <w:tblStyle w:val="Tabelamrea"/>
        <w:tblW w:w="9209" w:type="dxa"/>
        <w:tblLook w:val="04A0" w:firstRow="1" w:lastRow="0" w:firstColumn="1" w:lastColumn="0" w:noHBand="0" w:noVBand="1"/>
      </w:tblPr>
      <w:tblGrid>
        <w:gridCol w:w="2689"/>
        <w:gridCol w:w="1842"/>
        <w:gridCol w:w="1418"/>
        <w:gridCol w:w="3260"/>
      </w:tblGrid>
      <w:tr w:rsidR="0063266E" w:rsidRPr="00177349" w14:paraId="0E2B11AF" w14:textId="77777777" w:rsidTr="0063266E">
        <w:trPr>
          <w:trHeight w:val="1339"/>
        </w:trPr>
        <w:tc>
          <w:tcPr>
            <w:tcW w:w="2689" w:type="dxa"/>
            <w:hideMark/>
          </w:tcPr>
          <w:p w14:paraId="35C8A5FE" w14:textId="77777777" w:rsidR="0063266E" w:rsidRPr="00177349" w:rsidRDefault="0063266E">
            <w:pPr>
              <w:jc w:val="both"/>
              <w:rPr>
                <w:rFonts w:ascii="Arial" w:hAnsi="Arial" w:cs="Arial"/>
                <w:b/>
                <w:bCs/>
                <w:sz w:val="20"/>
                <w:szCs w:val="20"/>
              </w:rPr>
            </w:pPr>
            <w:r w:rsidRPr="00177349">
              <w:rPr>
                <w:rFonts w:ascii="Arial" w:hAnsi="Arial" w:cs="Arial"/>
                <w:b/>
                <w:bCs/>
                <w:sz w:val="20"/>
                <w:szCs w:val="20"/>
              </w:rPr>
              <w:t> </w:t>
            </w:r>
          </w:p>
        </w:tc>
        <w:tc>
          <w:tcPr>
            <w:tcW w:w="1842" w:type="dxa"/>
            <w:vAlign w:val="center"/>
            <w:hideMark/>
          </w:tcPr>
          <w:p w14:paraId="6D94E3CD" w14:textId="3C583A32" w:rsidR="0063266E" w:rsidRPr="00177349" w:rsidRDefault="0063266E" w:rsidP="00177349">
            <w:pPr>
              <w:jc w:val="center"/>
              <w:rPr>
                <w:rFonts w:ascii="Arial" w:hAnsi="Arial" w:cs="Arial"/>
                <w:b/>
                <w:bCs/>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418" w:type="dxa"/>
            <w:vAlign w:val="center"/>
            <w:hideMark/>
          </w:tcPr>
          <w:p w14:paraId="029246F6" w14:textId="2908E396" w:rsidR="0063266E" w:rsidRPr="00177349" w:rsidRDefault="0063266E" w:rsidP="00177349">
            <w:pPr>
              <w:jc w:val="center"/>
              <w:rPr>
                <w:rFonts w:ascii="Arial" w:hAnsi="Arial" w:cs="Arial"/>
                <w:b/>
                <w:bCs/>
                <w:sz w:val="20"/>
                <w:szCs w:val="20"/>
              </w:rPr>
            </w:pPr>
            <w:r>
              <w:rPr>
                <w:rFonts w:ascii="Arial" w:hAnsi="Arial" w:cs="Arial"/>
                <w:b/>
                <w:bCs/>
                <w:sz w:val="20"/>
                <w:szCs w:val="20"/>
              </w:rPr>
              <w:t xml:space="preserve">Obdobje najema </w:t>
            </w:r>
            <w:r w:rsidR="005667EE">
              <w:rPr>
                <w:rFonts w:ascii="Arial" w:hAnsi="Arial" w:cs="Arial"/>
                <w:b/>
                <w:bCs/>
                <w:sz w:val="20"/>
                <w:szCs w:val="20"/>
              </w:rPr>
              <w:t>(v mesecih)</w:t>
            </w:r>
          </w:p>
        </w:tc>
        <w:tc>
          <w:tcPr>
            <w:tcW w:w="3260" w:type="dxa"/>
            <w:vAlign w:val="center"/>
            <w:hideMark/>
          </w:tcPr>
          <w:p w14:paraId="40B90C68" w14:textId="37CF5707" w:rsidR="0063266E" w:rsidRPr="00177349" w:rsidRDefault="0063266E" w:rsidP="00177349">
            <w:pPr>
              <w:jc w:val="center"/>
              <w:rPr>
                <w:rFonts w:ascii="Arial" w:hAnsi="Arial" w:cs="Arial"/>
                <w:b/>
                <w:bCs/>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63266E" w:rsidRPr="00177349" w14:paraId="70A224F2" w14:textId="77777777" w:rsidTr="0063266E">
        <w:trPr>
          <w:trHeight w:val="330"/>
        </w:trPr>
        <w:tc>
          <w:tcPr>
            <w:tcW w:w="2689" w:type="dxa"/>
            <w:vMerge w:val="restart"/>
            <w:hideMark/>
          </w:tcPr>
          <w:p w14:paraId="255222D2" w14:textId="5F6325BD" w:rsidR="0063266E" w:rsidRPr="00177349" w:rsidRDefault="0063266E" w:rsidP="00177349">
            <w:pPr>
              <w:rPr>
                <w:rFonts w:ascii="Arial" w:hAnsi="Arial" w:cs="Arial"/>
                <w:b/>
                <w:bCs/>
                <w:sz w:val="20"/>
                <w:szCs w:val="20"/>
              </w:rPr>
            </w:pPr>
            <w:r>
              <w:rPr>
                <w:rFonts w:ascii="Arial" w:hAnsi="Arial" w:cs="Arial"/>
                <w:b/>
                <w:bCs/>
                <w:sz w:val="20"/>
                <w:szCs w:val="20"/>
              </w:rPr>
              <w:t>Najem novega e</w:t>
            </w:r>
            <w:r w:rsidRPr="00177349">
              <w:rPr>
                <w:rFonts w:ascii="Arial" w:hAnsi="Arial" w:cs="Arial"/>
                <w:b/>
                <w:bCs/>
                <w:sz w:val="20"/>
                <w:szCs w:val="20"/>
              </w:rPr>
              <w:t>lektričn</w:t>
            </w:r>
            <w:r>
              <w:rPr>
                <w:rFonts w:ascii="Arial" w:hAnsi="Arial" w:cs="Arial"/>
                <w:b/>
                <w:bCs/>
                <w:sz w:val="20"/>
                <w:szCs w:val="20"/>
              </w:rPr>
              <w:t>ega os</w:t>
            </w:r>
            <w:r w:rsidRPr="00177349">
              <w:rPr>
                <w:rFonts w:ascii="Arial" w:hAnsi="Arial" w:cs="Arial"/>
                <w:b/>
                <w:bCs/>
                <w:sz w:val="20"/>
                <w:szCs w:val="20"/>
              </w:rPr>
              <w:t>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 xml:space="preserve">a </w:t>
            </w:r>
          </w:p>
        </w:tc>
        <w:tc>
          <w:tcPr>
            <w:tcW w:w="1842" w:type="dxa"/>
            <w:vMerge w:val="restart"/>
            <w:vAlign w:val="center"/>
            <w:hideMark/>
          </w:tcPr>
          <w:p w14:paraId="5B0E8743" w14:textId="4F39F883" w:rsidR="0063266E" w:rsidRPr="00177349" w:rsidRDefault="0063266E" w:rsidP="00177349">
            <w:pPr>
              <w:jc w:val="center"/>
              <w:rPr>
                <w:rFonts w:ascii="Arial" w:hAnsi="Arial" w:cs="Arial"/>
                <w:b/>
                <w:bCs/>
                <w:sz w:val="20"/>
                <w:szCs w:val="20"/>
              </w:rPr>
            </w:pPr>
          </w:p>
        </w:tc>
        <w:tc>
          <w:tcPr>
            <w:tcW w:w="1418" w:type="dxa"/>
            <w:vMerge w:val="restart"/>
            <w:vAlign w:val="center"/>
            <w:hideMark/>
          </w:tcPr>
          <w:p w14:paraId="4E123318" w14:textId="77777777" w:rsidR="0063266E" w:rsidRPr="00177349" w:rsidRDefault="0063266E" w:rsidP="00177349">
            <w:pPr>
              <w:jc w:val="center"/>
              <w:rPr>
                <w:rFonts w:ascii="Arial" w:hAnsi="Arial" w:cs="Arial"/>
                <w:b/>
                <w:bCs/>
                <w:sz w:val="20"/>
                <w:szCs w:val="20"/>
              </w:rPr>
            </w:pPr>
            <w:r w:rsidRPr="00177349">
              <w:rPr>
                <w:rFonts w:ascii="Arial" w:hAnsi="Arial" w:cs="Arial"/>
                <w:b/>
                <w:bCs/>
                <w:sz w:val="20"/>
                <w:szCs w:val="20"/>
              </w:rPr>
              <w:t>48</w:t>
            </w:r>
          </w:p>
        </w:tc>
        <w:tc>
          <w:tcPr>
            <w:tcW w:w="3260" w:type="dxa"/>
            <w:vMerge w:val="restart"/>
            <w:vAlign w:val="center"/>
            <w:hideMark/>
          </w:tcPr>
          <w:p w14:paraId="2B3EF597" w14:textId="5179EC9D" w:rsidR="0063266E" w:rsidRPr="00177349" w:rsidRDefault="0063266E" w:rsidP="00177349">
            <w:pPr>
              <w:jc w:val="center"/>
              <w:rPr>
                <w:rFonts w:ascii="Arial" w:hAnsi="Arial" w:cs="Arial"/>
                <w:b/>
                <w:bCs/>
                <w:sz w:val="20"/>
                <w:szCs w:val="20"/>
              </w:rPr>
            </w:pPr>
          </w:p>
        </w:tc>
      </w:tr>
      <w:tr w:rsidR="0063266E" w:rsidRPr="00177349" w14:paraId="7B669304" w14:textId="77777777" w:rsidTr="0063266E">
        <w:trPr>
          <w:trHeight w:val="345"/>
        </w:trPr>
        <w:tc>
          <w:tcPr>
            <w:tcW w:w="2689" w:type="dxa"/>
            <w:vMerge/>
            <w:hideMark/>
          </w:tcPr>
          <w:p w14:paraId="177038A6" w14:textId="77777777" w:rsidR="0063266E" w:rsidRPr="00177349" w:rsidRDefault="0063266E" w:rsidP="00177349">
            <w:pPr>
              <w:jc w:val="both"/>
              <w:rPr>
                <w:rFonts w:ascii="Arial" w:hAnsi="Arial" w:cs="Arial"/>
                <w:b/>
                <w:bCs/>
                <w:sz w:val="20"/>
                <w:szCs w:val="20"/>
              </w:rPr>
            </w:pPr>
          </w:p>
        </w:tc>
        <w:tc>
          <w:tcPr>
            <w:tcW w:w="1842" w:type="dxa"/>
            <w:vMerge/>
            <w:hideMark/>
          </w:tcPr>
          <w:p w14:paraId="4739FEF6" w14:textId="77777777" w:rsidR="0063266E" w:rsidRPr="00177349" w:rsidRDefault="0063266E" w:rsidP="00177349">
            <w:pPr>
              <w:jc w:val="both"/>
              <w:rPr>
                <w:rFonts w:ascii="Arial" w:hAnsi="Arial" w:cs="Arial"/>
                <w:b/>
                <w:bCs/>
                <w:sz w:val="20"/>
                <w:szCs w:val="20"/>
              </w:rPr>
            </w:pPr>
          </w:p>
        </w:tc>
        <w:tc>
          <w:tcPr>
            <w:tcW w:w="1418" w:type="dxa"/>
            <w:vMerge/>
            <w:hideMark/>
          </w:tcPr>
          <w:p w14:paraId="5252A371" w14:textId="77777777" w:rsidR="0063266E" w:rsidRPr="00177349" w:rsidRDefault="0063266E" w:rsidP="00177349">
            <w:pPr>
              <w:jc w:val="both"/>
              <w:rPr>
                <w:rFonts w:ascii="Arial" w:hAnsi="Arial" w:cs="Arial"/>
                <w:b/>
                <w:bCs/>
                <w:sz w:val="20"/>
                <w:szCs w:val="20"/>
              </w:rPr>
            </w:pPr>
          </w:p>
        </w:tc>
        <w:tc>
          <w:tcPr>
            <w:tcW w:w="3260" w:type="dxa"/>
            <w:vMerge/>
            <w:hideMark/>
          </w:tcPr>
          <w:p w14:paraId="47550549" w14:textId="77777777" w:rsidR="0063266E" w:rsidRPr="00177349" w:rsidRDefault="0063266E" w:rsidP="00177349">
            <w:pPr>
              <w:jc w:val="both"/>
              <w:rPr>
                <w:rFonts w:ascii="Arial" w:hAnsi="Arial" w:cs="Arial"/>
                <w:b/>
                <w:bCs/>
                <w:sz w:val="20"/>
                <w:szCs w:val="20"/>
              </w:rPr>
            </w:pPr>
          </w:p>
        </w:tc>
      </w:tr>
    </w:tbl>
    <w:p w14:paraId="09A0DB57" w14:textId="5B3DDDF2" w:rsidR="0023570F" w:rsidRDefault="0023570F" w:rsidP="0074089C">
      <w:pPr>
        <w:jc w:val="both"/>
        <w:rPr>
          <w:rFonts w:ascii="Arial" w:hAnsi="Arial" w:cs="Arial"/>
          <w:b/>
          <w:sz w:val="20"/>
          <w:szCs w:val="20"/>
        </w:rPr>
      </w:pPr>
    </w:p>
    <w:p w14:paraId="6F786E05" w14:textId="77777777" w:rsidR="005667EE" w:rsidRDefault="005667EE" w:rsidP="0074089C">
      <w:pPr>
        <w:jc w:val="both"/>
        <w:rPr>
          <w:rFonts w:ascii="Arial" w:hAnsi="Arial" w:cs="Arial"/>
          <w:b/>
          <w:sz w:val="20"/>
          <w:szCs w:val="20"/>
        </w:rPr>
      </w:pPr>
    </w:p>
    <w:p w14:paraId="15F1632B" w14:textId="79BDD02D" w:rsidR="0023570F" w:rsidRDefault="0023570F" w:rsidP="0023570F">
      <w:pPr>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5466DC" w:rsidRPr="005466DC">
        <w:rPr>
          <w:rFonts w:ascii="Arial" w:hAnsi="Arial" w:cs="Arial"/>
          <w:b/>
          <w:sz w:val="20"/>
        </w:rPr>
        <w:t>Najem rabljenih električnih osebnih vozil (limuzina), višjega cenovnega razreda</w:t>
      </w:r>
    </w:p>
    <w:tbl>
      <w:tblPr>
        <w:tblStyle w:val="Tabelamrea"/>
        <w:tblW w:w="0" w:type="auto"/>
        <w:tblLook w:val="04A0" w:firstRow="1" w:lastRow="0" w:firstColumn="1" w:lastColumn="0" w:noHBand="0" w:noVBand="1"/>
      </w:tblPr>
      <w:tblGrid>
        <w:gridCol w:w="2407"/>
        <w:gridCol w:w="2407"/>
        <w:gridCol w:w="2407"/>
        <w:gridCol w:w="2408"/>
      </w:tblGrid>
      <w:tr w:rsidR="005667EE" w14:paraId="4B088D1C" w14:textId="77777777" w:rsidTr="005667EE">
        <w:tc>
          <w:tcPr>
            <w:tcW w:w="2407" w:type="dxa"/>
          </w:tcPr>
          <w:p w14:paraId="0A48AC2E" w14:textId="77777777" w:rsidR="005667EE" w:rsidRDefault="005667EE" w:rsidP="0023570F">
            <w:pPr>
              <w:contextualSpacing/>
              <w:rPr>
                <w:rFonts w:ascii="Arial" w:hAnsi="Arial" w:cs="Arial"/>
                <w:b/>
                <w:sz w:val="20"/>
              </w:rPr>
            </w:pPr>
          </w:p>
        </w:tc>
        <w:tc>
          <w:tcPr>
            <w:tcW w:w="2407" w:type="dxa"/>
          </w:tcPr>
          <w:p w14:paraId="210218D6" w14:textId="478C8B25" w:rsidR="005667EE" w:rsidRDefault="005667EE" w:rsidP="0023570F">
            <w:pPr>
              <w:contextualSpacing/>
              <w:rPr>
                <w:rFonts w:ascii="Arial" w:hAnsi="Arial" w:cs="Arial"/>
                <w:b/>
                <w:sz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687F7F17" w14:textId="0EF7B4DC" w:rsidR="005667EE" w:rsidRDefault="005667EE" w:rsidP="0023570F">
            <w:pPr>
              <w:contextualSpacing/>
              <w:rPr>
                <w:rFonts w:ascii="Arial" w:hAnsi="Arial" w:cs="Arial"/>
                <w:b/>
                <w:sz w:val="20"/>
              </w:rPr>
            </w:pPr>
            <w:r>
              <w:rPr>
                <w:rFonts w:ascii="Arial" w:hAnsi="Arial" w:cs="Arial"/>
                <w:b/>
                <w:bCs/>
                <w:sz w:val="20"/>
                <w:szCs w:val="20"/>
              </w:rPr>
              <w:t>Obdobje najema (v mesecih)</w:t>
            </w:r>
          </w:p>
        </w:tc>
        <w:tc>
          <w:tcPr>
            <w:tcW w:w="2408" w:type="dxa"/>
          </w:tcPr>
          <w:p w14:paraId="7E3B7BC7" w14:textId="20FBBD4A" w:rsidR="005667EE" w:rsidRDefault="005667EE" w:rsidP="0023570F">
            <w:pPr>
              <w:contextualSpacing/>
              <w:rPr>
                <w:rFonts w:ascii="Arial" w:hAnsi="Arial" w:cs="Arial"/>
                <w:b/>
                <w:sz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39D34CD1" w14:textId="77777777" w:rsidTr="005667EE">
        <w:tc>
          <w:tcPr>
            <w:tcW w:w="2407" w:type="dxa"/>
            <w:tcBorders>
              <w:bottom w:val="single" w:sz="4" w:space="0" w:color="auto"/>
            </w:tcBorders>
          </w:tcPr>
          <w:p w14:paraId="221A42EA" w14:textId="5364B99A" w:rsidR="005667EE" w:rsidRDefault="005667EE" w:rsidP="0023570F">
            <w:pPr>
              <w:contextualSpacing/>
              <w:rPr>
                <w:rFonts w:ascii="Arial" w:hAnsi="Arial" w:cs="Arial"/>
                <w:b/>
                <w:sz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električ</w:t>
            </w:r>
            <w:r>
              <w:rPr>
                <w:rFonts w:ascii="Arial" w:hAnsi="Arial" w:cs="Arial"/>
                <w:b/>
                <w:sz w:val="20"/>
              </w:rPr>
              <w:t>nega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(limuzina</w:t>
            </w:r>
            <w:r>
              <w:rPr>
                <w:rFonts w:ascii="Arial" w:hAnsi="Arial" w:cs="Arial"/>
                <w:b/>
                <w:sz w:val="20"/>
              </w:rPr>
              <w:t>), pod zaporedno št. 1 v točki 8.2 – Tehnične zahteve (sklop 2)</w:t>
            </w:r>
          </w:p>
        </w:tc>
        <w:tc>
          <w:tcPr>
            <w:tcW w:w="2407" w:type="dxa"/>
            <w:tcBorders>
              <w:bottom w:val="single" w:sz="4" w:space="0" w:color="auto"/>
            </w:tcBorders>
          </w:tcPr>
          <w:p w14:paraId="6485D962" w14:textId="77777777" w:rsidR="005667EE" w:rsidRDefault="005667EE" w:rsidP="0023570F">
            <w:pPr>
              <w:contextualSpacing/>
              <w:rPr>
                <w:rFonts w:ascii="Arial" w:hAnsi="Arial" w:cs="Arial"/>
                <w:b/>
                <w:sz w:val="20"/>
              </w:rPr>
            </w:pPr>
          </w:p>
        </w:tc>
        <w:tc>
          <w:tcPr>
            <w:tcW w:w="2407" w:type="dxa"/>
            <w:vAlign w:val="center"/>
          </w:tcPr>
          <w:p w14:paraId="7DF15E4A" w14:textId="352AEDE8" w:rsidR="005667EE" w:rsidRDefault="005667EE" w:rsidP="005667EE">
            <w:pPr>
              <w:contextualSpacing/>
              <w:jc w:val="center"/>
              <w:rPr>
                <w:rFonts w:ascii="Arial" w:hAnsi="Arial" w:cs="Arial"/>
                <w:b/>
                <w:sz w:val="20"/>
              </w:rPr>
            </w:pPr>
            <w:r w:rsidRPr="00177349">
              <w:rPr>
                <w:rFonts w:ascii="Arial" w:hAnsi="Arial" w:cs="Arial"/>
                <w:b/>
                <w:bCs/>
                <w:sz w:val="20"/>
                <w:szCs w:val="20"/>
              </w:rPr>
              <w:t>48</w:t>
            </w:r>
          </w:p>
        </w:tc>
        <w:tc>
          <w:tcPr>
            <w:tcW w:w="2408" w:type="dxa"/>
          </w:tcPr>
          <w:p w14:paraId="2FBB26FC" w14:textId="77777777" w:rsidR="005667EE" w:rsidRDefault="005667EE" w:rsidP="0023570F">
            <w:pPr>
              <w:contextualSpacing/>
              <w:rPr>
                <w:rFonts w:ascii="Arial" w:hAnsi="Arial" w:cs="Arial"/>
                <w:b/>
                <w:sz w:val="20"/>
              </w:rPr>
            </w:pPr>
          </w:p>
        </w:tc>
      </w:tr>
      <w:tr w:rsidR="005667EE" w14:paraId="5488DBB8" w14:textId="77777777" w:rsidTr="005667EE">
        <w:tc>
          <w:tcPr>
            <w:tcW w:w="2407" w:type="dxa"/>
            <w:tcBorders>
              <w:bottom w:val="single" w:sz="4" w:space="0" w:color="auto"/>
            </w:tcBorders>
          </w:tcPr>
          <w:p w14:paraId="7A36BB66" w14:textId="5011ADD0" w:rsidR="005667EE" w:rsidRDefault="005667EE" w:rsidP="0023570F">
            <w:pPr>
              <w:contextualSpacing/>
              <w:rPr>
                <w:rFonts w:ascii="Arial" w:hAnsi="Arial" w:cs="Arial"/>
                <w:b/>
                <w:sz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električ</w:t>
            </w:r>
            <w:r>
              <w:rPr>
                <w:rFonts w:ascii="Arial" w:hAnsi="Arial" w:cs="Arial"/>
                <w:b/>
                <w:sz w:val="20"/>
              </w:rPr>
              <w:t>nega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(limuzina</w:t>
            </w:r>
            <w:r>
              <w:rPr>
                <w:rFonts w:ascii="Arial" w:hAnsi="Arial" w:cs="Arial"/>
                <w:b/>
                <w:sz w:val="20"/>
              </w:rPr>
              <w:t>), pod zaporedno št. 2 v točki 8.2 – Tehnične zahteve (sklop 2)</w:t>
            </w:r>
          </w:p>
        </w:tc>
        <w:tc>
          <w:tcPr>
            <w:tcW w:w="2407" w:type="dxa"/>
            <w:tcBorders>
              <w:bottom w:val="single" w:sz="4" w:space="0" w:color="auto"/>
            </w:tcBorders>
          </w:tcPr>
          <w:p w14:paraId="20C03137" w14:textId="77777777" w:rsidR="005667EE" w:rsidRDefault="005667EE" w:rsidP="0023570F">
            <w:pPr>
              <w:contextualSpacing/>
              <w:rPr>
                <w:rFonts w:ascii="Arial" w:hAnsi="Arial" w:cs="Arial"/>
                <w:b/>
                <w:sz w:val="20"/>
              </w:rPr>
            </w:pPr>
          </w:p>
        </w:tc>
        <w:tc>
          <w:tcPr>
            <w:tcW w:w="2407" w:type="dxa"/>
            <w:tcBorders>
              <w:bottom w:val="single" w:sz="4" w:space="0" w:color="auto"/>
            </w:tcBorders>
            <w:vAlign w:val="center"/>
          </w:tcPr>
          <w:p w14:paraId="082CD9E2" w14:textId="453CD5CF" w:rsidR="005667EE" w:rsidRDefault="005667EE" w:rsidP="005667EE">
            <w:pPr>
              <w:contextualSpacing/>
              <w:jc w:val="center"/>
              <w:rPr>
                <w:rFonts w:ascii="Arial" w:hAnsi="Arial" w:cs="Arial"/>
                <w:b/>
                <w:sz w:val="20"/>
              </w:rPr>
            </w:pPr>
            <w:r w:rsidRPr="00177349">
              <w:rPr>
                <w:rFonts w:ascii="Arial" w:hAnsi="Arial" w:cs="Arial"/>
                <w:b/>
                <w:bCs/>
                <w:sz w:val="20"/>
                <w:szCs w:val="20"/>
              </w:rPr>
              <w:t>48</w:t>
            </w:r>
          </w:p>
        </w:tc>
        <w:tc>
          <w:tcPr>
            <w:tcW w:w="2408" w:type="dxa"/>
          </w:tcPr>
          <w:p w14:paraId="3BAF70D8" w14:textId="77777777" w:rsidR="005667EE" w:rsidRDefault="005667EE" w:rsidP="0023570F">
            <w:pPr>
              <w:contextualSpacing/>
              <w:rPr>
                <w:rFonts w:ascii="Arial" w:hAnsi="Arial" w:cs="Arial"/>
                <w:b/>
                <w:sz w:val="20"/>
              </w:rPr>
            </w:pPr>
          </w:p>
        </w:tc>
      </w:tr>
      <w:tr w:rsidR="005667EE" w14:paraId="1C4B21F0" w14:textId="77777777" w:rsidTr="005667EE">
        <w:tc>
          <w:tcPr>
            <w:tcW w:w="2407" w:type="dxa"/>
            <w:tcBorders>
              <w:top w:val="single" w:sz="4" w:space="0" w:color="auto"/>
              <w:left w:val="nil"/>
              <w:bottom w:val="nil"/>
              <w:right w:val="nil"/>
            </w:tcBorders>
          </w:tcPr>
          <w:p w14:paraId="2162061A" w14:textId="77777777" w:rsidR="005667EE" w:rsidRDefault="005667EE" w:rsidP="0023570F">
            <w:pPr>
              <w:contextualSpacing/>
              <w:rPr>
                <w:rFonts w:ascii="Arial" w:hAnsi="Arial" w:cs="Arial"/>
                <w:b/>
                <w:sz w:val="20"/>
              </w:rPr>
            </w:pPr>
          </w:p>
        </w:tc>
        <w:tc>
          <w:tcPr>
            <w:tcW w:w="2407" w:type="dxa"/>
            <w:tcBorders>
              <w:top w:val="single" w:sz="4" w:space="0" w:color="auto"/>
              <w:left w:val="nil"/>
              <w:bottom w:val="nil"/>
              <w:right w:val="single" w:sz="4" w:space="0" w:color="auto"/>
            </w:tcBorders>
          </w:tcPr>
          <w:p w14:paraId="4890C845" w14:textId="77777777" w:rsidR="005667EE" w:rsidRDefault="005667EE" w:rsidP="0023570F">
            <w:pPr>
              <w:contextualSpacing/>
              <w:rPr>
                <w:rFonts w:ascii="Arial" w:hAnsi="Arial" w:cs="Arial"/>
                <w:b/>
                <w:sz w:val="20"/>
              </w:rPr>
            </w:pPr>
          </w:p>
        </w:tc>
        <w:tc>
          <w:tcPr>
            <w:tcW w:w="2407" w:type="dxa"/>
            <w:tcBorders>
              <w:left w:val="single" w:sz="4" w:space="0" w:color="auto"/>
            </w:tcBorders>
            <w:vAlign w:val="center"/>
          </w:tcPr>
          <w:p w14:paraId="0657DAEB" w14:textId="77777777" w:rsidR="005667EE" w:rsidRDefault="005667EE" w:rsidP="005667EE">
            <w:pPr>
              <w:contextualSpacing/>
              <w:rPr>
                <w:rFonts w:ascii="Arial" w:hAnsi="Arial" w:cs="Arial"/>
                <w:b/>
                <w:sz w:val="20"/>
              </w:rPr>
            </w:pPr>
          </w:p>
          <w:p w14:paraId="2676C7B1" w14:textId="73762C6E" w:rsidR="005667EE" w:rsidRDefault="005667EE" w:rsidP="005667EE">
            <w:pPr>
              <w:contextualSpacing/>
              <w:rPr>
                <w:rFonts w:ascii="Arial" w:hAnsi="Arial" w:cs="Arial"/>
                <w:b/>
                <w:sz w:val="20"/>
              </w:rPr>
            </w:pPr>
            <w:r>
              <w:rPr>
                <w:rFonts w:ascii="Arial" w:hAnsi="Arial" w:cs="Arial"/>
                <w:b/>
                <w:sz w:val="20"/>
              </w:rPr>
              <w:t>Vrednost skupaj v</w:t>
            </w:r>
          </w:p>
          <w:p w14:paraId="755FDB13" w14:textId="35D79064" w:rsidR="005667EE" w:rsidRDefault="005667EE" w:rsidP="005667EE">
            <w:pPr>
              <w:contextualSpacing/>
              <w:rPr>
                <w:rFonts w:ascii="Arial" w:hAnsi="Arial" w:cs="Arial"/>
                <w:b/>
                <w:sz w:val="20"/>
              </w:rPr>
            </w:pPr>
            <w:r>
              <w:rPr>
                <w:rFonts w:ascii="Arial" w:hAnsi="Arial" w:cs="Arial"/>
                <w:b/>
                <w:sz w:val="20"/>
              </w:rPr>
              <w:t>EUR brez DDV</w:t>
            </w:r>
          </w:p>
        </w:tc>
        <w:tc>
          <w:tcPr>
            <w:tcW w:w="2408" w:type="dxa"/>
          </w:tcPr>
          <w:p w14:paraId="79646A33" w14:textId="77777777" w:rsidR="005667EE" w:rsidRDefault="005667EE" w:rsidP="0023570F">
            <w:pPr>
              <w:contextualSpacing/>
              <w:rPr>
                <w:rFonts w:ascii="Arial" w:hAnsi="Arial" w:cs="Arial"/>
                <w:b/>
                <w:sz w:val="20"/>
              </w:rPr>
            </w:pPr>
          </w:p>
        </w:tc>
      </w:tr>
    </w:tbl>
    <w:p w14:paraId="1B809BDB" w14:textId="2FE7F262" w:rsidR="005667EE" w:rsidRDefault="005667EE" w:rsidP="0023570F">
      <w:pPr>
        <w:contextualSpacing/>
        <w:rPr>
          <w:rFonts w:ascii="Arial" w:hAnsi="Arial" w:cs="Arial"/>
          <w:b/>
          <w:sz w:val="20"/>
        </w:rPr>
      </w:pPr>
    </w:p>
    <w:p w14:paraId="704A5A90" w14:textId="6F8132A8" w:rsidR="005667EE" w:rsidRDefault="005667EE" w:rsidP="0023570F">
      <w:pPr>
        <w:contextualSpacing/>
        <w:rPr>
          <w:rFonts w:ascii="Arial" w:hAnsi="Arial" w:cs="Arial"/>
          <w:b/>
          <w:sz w:val="20"/>
        </w:rPr>
      </w:pPr>
    </w:p>
    <w:p w14:paraId="4A814A0C" w14:textId="5D02814E" w:rsidR="005667EE" w:rsidRDefault="005667EE" w:rsidP="0023570F">
      <w:pPr>
        <w:contextualSpacing/>
        <w:rPr>
          <w:rFonts w:ascii="Arial" w:hAnsi="Arial" w:cs="Arial"/>
          <w:b/>
          <w:sz w:val="20"/>
        </w:rPr>
      </w:pPr>
    </w:p>
    <w:p w14:paraId="44276A19" w14:textId="371E15FA" w:rsidR="005667EE" w:rsidRDefault="005667EE" w:rsidP="0023570F">
      <w:pPr>
        <w:contextualSpacing/>
        <w:rPr>
          <w:rFonts w:ascii="Arial" w:hAnsi="Arial" w:cs="Arial"/>
          <w:b/>
          <w:sz w:val="20"/>
        </w:rPr>
      </w:pPr>
    </w:p>
    <w:p w14:paraId="183DE9F2" w14:textId="77777777" w:rsidR="005667EE" w:rsidRPr="00583EA7" w:rsidRDefault="005667EE" w:rsidP="0023570F">
      <w:pPr>
        <w:contextualSpacing/>
        <w:rPr>
          <w:rFonts w:ascii="Arial" w:hAnsi="Arial" w:cs="Arial"/>
          <w:b/>
          <w:sz w:val="20"/>
        </w:rPr>
      </w:pPr>
    </w:p>
    <w:p w14:paraId="7CFC6194" w14:textId="77777777" w:rsidR="0023570F" w:rsidRDefault="0023570F" w:rsidP="0074089C">
      <w:pPr>
        <w:jc w:val="both"/>
        <w:rPr>
          <w:rFonts w:ascii="Arial" w:hAnsi="Arial" w:cs="Arial"/>
          <w:b/>
          <w:sz w:val="20"/>
          <w:szCs w:val="20"/>
        </w:rPr>
      </w:pPr>
    </w:p>
    <w:p w14:paraId="191FDAE5" w14:textId="77777777" w:rsidR="00325DF1" w:rsidRDefault="00325DF1" w:rsidP="0074089C">
      <w:pPr>
        <w:jc w:val="both"/>
        <w:rPr>
          <w:rFonts w:ascii="Arial" w:hAnsi="Arial" w:cs="Arial"/>
          <w:b/>
          <w:sz w:val="20"/>
          <w:szCs w:val="20"/>
        </w:rPr>
      </w:pPr>
    </w:p>
    <w:p w14:paraId="55A4DE58" w14:textId="7D8C9A29" w:rsidR="00F844FB" w:rsidRDefault="00177349" w:rsidP="0074089C">
      <w:pPr>
        <w:jc w:val="both"/>
        <w:rPr>
          <w:rFonts w:ascii="Arial" w:hAnsi="Arial" w:cs="Arial"/>
          <w:b/>
          <w:sz w:val="20"/>
        </w:rPr>
      </w:pPr>
      <w:bookmarkStart w:id="374" w:name="_Hlk176355640"/>
      <w:r w:rsidRPr="005466DC">
        <w:rPr>
          <w:rFonts w:ascii="Arial" w:hAnsi="Arial" w:cs="Arial"/>
          <w:b/>
          <w:sz w:val="20"/>
          <w:szCs w:val="20"/>
        </w:rPr>
        <w:lastRenderedPageBreak/>
        <w:t xml:space="preserve">SKLOP </w:t>
      </w:r>
      <w:r w:rsidR="0023570F" w:rsidRPr="005466DC">
        <w:rPr>
          <w:rFonts w:ascii="Arial" w:hAnsi="Arial" w:cs="Arial"/>
          <w:b/>
          <w:sz w:val="20"/>
          <w:szCs w:val="20"/>
        </w:rPr>
        <w:t>3</w:t>
      </w:r>
      <w:r w:rsidRPr="005466DC">
        <w:rPr>
          <w:rFonts w:ascii="Arial" w:hAnsi="Arial" w:cs="Arial"/>
          <w:b/>
          <w:sz w:val="20"/>
          <w:szCs w:val="20"/>
        </w:rPr>
        <w:t>:</w:t>
      </w:r>
      <w:r w:rsidR="0063266E" w:rsidRPr="005466DC">
        <w:rPr>
          <w:rFonts w:ascii="Arial" w:hAnsi="Arial" w:cs="Arial"/>
          <w:b/>
          <w:sz w:val="20"/>
        </w:rPr>
        <w:t xml:space="preserve"> </w:t>
      </w:r>
      <w:r w:rsidR="005466DC" w:rsidRPr="005466DC">
        <w:rPr>
          <w:rFonts w:ascii="Arial" w:hAnsi="Arial" w:cs="Arial"/>
          <w:b/>
          <w:sz w:val="20"/>
        </w:rPr>
        <w:t>Najem rabljenih osebnih vozil (SUV), višjega in srednjega cenovnega razreda</w:t>
      </w:r>
    </w:p>
    <w:tbl>
      <w:tblPr>
        <w:tblStyle w:val="Tabelamrea"/>
        <w:tblW w:w="0" w:type="auto"/>
        <w:tblLook w:val="04A0" w:firstRow="1" w:lastRow="0" w:firstColumn="1" w:lastColumn="0" w:noHBand="0" w:noVBand="1"/>
      </w:tblPr>
      <w:tblGrid>
        <w:gridCol w:w="2689"/>
        <w:gridCol w:w="2125"/>
        <w:gridCol w:w="2407"/>
        <w:gridCol w:w="2408"/>
      </w:tblGrid>
      <w:tr w:rsidR="005667EE" w14:paraId="15EB522F" w14:textId="77777777" w:rsidTr="005667EE">
        <w:tc>
          <w:tcPr>
            <w:tcW w:w="2689" w:type="dxa"/>
          </w:tcPr>
          <w:p w14:paraId="381C09A3" w14:textId="77777777" w:rsidR="005667EE" w:rsidRDefault="005667EE" w:rsidP="0074089C">
            <w:pPr>
              <w:jc w:val="both"/>
              <w:rPr>
                <w:rFonts w:ascii="Arial" w:hAnsi="Arial" w:cs="Arial"/>
                <w:b/>
                <w:sz w:val="20"/>
                <w:szCs w:val="20"/>
              </w:rPr>
            </w:pPr>
            <w:bookmarkStart w:id="375" w:name="_Hlk177111012"/>
          </w:p>
        </w:tc>
        <w:tc>
          <w:tcPr>
            <w:tcW w:w="2125" w:type="dxa"/>
          </w:tcPr>
          <w:p w14:paraId="26AA95B9" w14:textId="5D85DABF" w:rsidR="005667EE" w:rsidRDefault="005667EE" w:rsidP="005667EE">
            <w:pPr>
              <w:rPr>
                <w:rFonts w:ascii="Arial" w:hAnsi="Arial" w:cs="Arial"/>
                <w:b/>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793E9612" w14:textId="60ABA541" w:rsidR="005667EE" w:rsidRDefault="005667EE" w:rsidP="005667EE">
            <w:pPr>
              <w:rPr>
                <w:rFonts w:ascii="Arial" w:hAnsi="Arial" w:cs="Arial"/>
                <w:b/>
                <w:sz w:val="20"/>
                <w:szCs w:val="20"/>
              </w:rPr>
            </w:pPr>
            <w:r>
              <w:rPr>
                <w:rFonts w:ascii="Arial" w:hAnsi="Arial" w:cs="Arial"/>
                <w:b/>
                <w:bCs/>
                <w:sz w:val="20"/>
                <w:szCs w:val="20"/>
              </w:rPr>
              <w:t>Obdobje najema (v mesecih)</w:t>
            </w:r>
          </w:p>
        </w:tc>
        <w:tc>
          <w:tcPr>
            <w:tcW w:w="2408" w:type="dxa"/>
          </w:tcPr>
          <w:p w14:paraId="711035C2" w14:textId="02B1EA35" w:rsidR="005667EE" w:rsidRDefault="005667EE" w:rsidP="005667EE">
            <w:pPr>
              <w:rPr>
                <w:rFonts w:ascii="Arial" w:hAnsi="Arial" w:cs="Arial"/>
                <w:b/>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432385FC" w14:textId="77777777" w:rsidTr="005667EE">
        <w:tc>
          <w:tcPr>
            <w:tcW w:w="2689" w:type="dxa"/>
            <w:tcBorders>
              <w:bottom w:val="single" w:sz="4" w:space="0" w:color="auto"/>
            </w:tcBorders>
          </w:tcPr>
          <w:p w14:paraId="7FBC8E8A" w14:textId="3C3A94C6" w:rsidR="005667EE" w:rsidRDefault="005667EE" w:rsidP="005667EE">
            <w:pPr>
              <w:rPr>
                <w:rFonts w:ascii="Arial" w:hAnsi="Arial" w:cs="Arial"/>
                <w:b/>
                <w:sz w:val="20"/>
                <w:szCs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w:t>
            </w:r>
            <w:r>
              <w:rPr>
                <w:rFonts w:ascii="Arial" w:hAnsi="Arial" w:cs="Arial"/>
                <w:b/>
                <w:sz w:val="20"/>
              </w:rPr>
              <w:t>SUV), pod zaporedno št. 1 v točki 8.2 – Tehnične zahteve (sklop 3)</w:t>
            </w:r>
          </w:p>
        </w:tc>
        <w:tc>
          <w:tcPr>
            <w:tcW w:w="2125" w:type="dxa"/>
            <w:tcBorders>
              <w:bottom w:val="single" w:sz="4" w:space="0" w:color="auto"/>
            </w:tcBorders>
          </w:tcPr>
          <w:p w14:paraId="7FB5508B" w14:textId="77777777" w:rsidR="005667EE" w:rsidRDefault="005667EE" w:rsidP="0074089C">
            <w:pPr>
              <w:jc w:val="both"/>
              <w:rPr>
                <w:rFonts w:ascii="Arial" w:hAnsi="Arial" w:cs="Arial"/>
                <w:b/>
                <w:sz w:val="20"/>
                <w:szCs w:val="20"/>
              </w:rPr>
            </w:pPr>
          </w:p>
        </w:tc>
        <w:tc>
          <w:tcPr>
            <w:tcW w:w="2407" w:type="dxa"/>
            <w:vAlign w:val="center"/>
          </w:tcPr>
          <w:p w14:paraId="69DFF3FB" w14:textId="3DB563CE" w:rsidR="005667EE" w:rsidRDefault="005667EE" w:rsidP="005667EE">
            <w:pPr>
              <w:jc w:val="center"/>
              <w:rPr>
                <w:rFonts w:ascii="Arial" w:hAnsi="Arial" w:cs="Arial"/>
                <w:b/>
                <w:sz w:val="20"/>
                <w:szCs w:val="20"/>
              </w:rPr>
            </w:pPr>
            <w:r w:rsidRPr="00177349">
              <w:rPr>
                <w:rFonts w:ascii="Arial" w:hAnsi="Arial" w:cs="Arial"/>
                <w:b/>
                <w:bCs/>
                <w:sz w:val="20"/>
                <w:szCs w:val="20"/>
              </w:rPr>
              <w:t>48</w:t>
            </w:r>
          </w:p>
        </w:tc>
        <w:tc>
          <w:tcPr>
            <w:tcW w:w="2408" w:type="dxa"/>
          </w:tcPr>
          <w:p w14:paraId="4F9FDE64" w14:textId="77777777" w:rsidR="005667EE" w:rsidRDefault="005667EE" w:rsidP="0074089C">
            <w:pPr>
              <w:jc w:val="both"/>
              <w:rPr>
                <w:rFonts w:ascii="Arial" w:hAnsi="Arial" w:cs="Arial"/>
                <w:b/>
                <w:sz w:val="20"/>
                <w:szCs w:val="20"/>
              </w:rPr>
            </w:pPr>
          </w:p>
        </w:tc>
      </w:tr>
      <w:tr w:rsidR="005667EE" w14:paraId="70F3B98E" w14:textId="77777777" w:rsidTr="005667EE">
        <w:tc>
          <w:tcPr>
            <w:tcW w:w="2689" w:type="dxa"/>
            <w:tcBorders>
              <w:bottom w:val="single" w:sz="4" w:space="0" w:color="auto"/>
            </w:tcBorders>
          </w:tcPr>
          <w:p w14:paraId="44D7DE5A" w14:textId="4BFC9A6D" w:rsidR="005667EE" w:rsidRDefault="005667EE" w:rsidP="005667EE">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2 v točki 8.2 – Tehnične zahteve (sklop 3)</w:t>
            </w:r>
          </w:p>
        </w:tc>
        <w:tc>
          <w:tcPr>
            <w:tcW w:w="2125" w:type="dxa"/>
            <w:tcBorders>
              <w:bottom w:val="single" w:sz="4" w:space="0" w:color="auto"/>
            </w:tcBorders>
          </w:tcPr>
          <w:p w14:paraId="2879F950" w14:textId="77777777" w:rsidR="005667EE" w:rsidRDefault="005667EE" w:rsidP="0074089C">
            <w:pPr>
              <w:jc w:val="both"/>
              <w:rPr>
                <w:rFonts w:ascii="Arial" w:hAnsi="Arial" w:cs="Arial"/>
                <w:b/>
                <w:sz w:val="20"/>
                <w:szCs w:val="20"/>
              </w:rPr>
            </w:pPr>
          </w:p>
        </w:tc>
        <w:tc>
          <w:tcPr>
            <w:tcW w:w="2407" w:type="dxa"/>
            <w:tcBorders>
              <w:bottom w:val="single" w:sz="4" w:space="0" w:color="auto"/>
            </w:tcBorders>
            <w:vAlign w:val="center"/>
          </w:tcPr>
          <w:p w14:paraId="6A5E4B00" w14:textId="580C15CF" w:rsidR="005667EE" w:rsidRDefault="005667EE" w:rsidP="005667EE">
            <w:pPr>
              <w:jc w:val="center"/>
              <w:rPr>
                <w:rFonts w:ascii="Arial" w:hAnsi="Arial" w:cs="Arial"/>
                <w:b/>
                <w:sz w:val="20"/>
                <w:szCs w:val="20"/>
              </w:rPr>
            </w:pPr>
            <w:r w:rsidRPr="00177349">
              <w:rPr>
                <w:rFonts w:ascii="Arial" w:hAnsi="Arial" w:cs="Arial"/>
                <w:b/>
                <w:bCs/>
                <w:sz w:val="20"/>
                <w:szCs w:val="20"/>
              </w:rPr>
              <w:t>48</w:t>
            </w:r>
          </w:p>
        </w:tc>
        <w:tc>
          <w:tcPr>
            <w:tcW w:w="2408" w:type="dxa"/>
          </w:tcPr>
          <w:p w14:paraId="3E703024" w14:textId="77777777" w:rsidR="005667EE" w:rsidRDefault="005667EE" w:rsidP="0074089C">
            <w:pPr>
              <w:jc w:val="both"/>
              <w:rPr>
                <w:rFonts w:ascii="Arial" w:hAnsi="Arial" w:cs="Arial"/>
                <w:b/>
                <w:sz w:val="20"/>
                <w:szCs w:val="20"/>
              </w:rPr>
            </w:pPr>
          </w:p>
        </w:tc>
      </w:tr>
      <w:tr w:rsidR="005667EE" w14:paraId="1ADC955B" w14:textId="77777777" w:rsidTr="005667EE">
        <w:tc>
          <w:tcPr>
            <w:tcW w:w="2689" w:type="dxa"/>
            <w:tcBorders>
              <w:top w:val="single" w:sz="4" w:space="0" w:color="auto"/>
              <w:left w:val="nil"/>
              <w:bottom w:val="nil"/>
              <w:right w:val="nil"/>
            </w:tcBorders>
          </w:tcPr>
          <w:p w14:paraId="51226CAE" w14:textId="77777777" w:rsidR="005667EE" w:rsidRDefault="005667EE" w:rsidP="0074089C">
            <w:pPr>
              <w:jc w:val="both"/>
              <w:rPr>
                <w:rFonts w:ascii="Arial" w:hAnsi="Arial" w:cs="Arial"/>
                <w:b/>
                <w:sz w:val="20"/>
                <w:szCs w:val="20"/>
              </w:rPr>
            </w:pPr>
          </w:p>
        </w:tc>
        <w:tc>
          <w:tcPr>
            <w:tcW w:w="2125" w:type="dxa"/>
            <w:tcBorders>
              <w:top w:val="single" w:sz="4" w:space="0" w:color="auto"/>
              <w:left w:val="nil"/>
              <w:bottom w:val="nil"/>
              <w:right w:val="single" w:sz="4" w:space="0" w:color="auto"/>
            </w:tcBorders>
          </w:tcPr>
          <w:p w14:paraId="30B01EDC" w14:textId="77777777" w:rsidR="005667EE" w:rsidRDefault="005667EE" w:rsidP="0074089C">
            <w:pPr>
              <w:jc w:val="both"/>
              <w:rPr>
                <w:rFonts w:ascii="Arial" w:hAnsi="Arial" w:cs="Arial"/>
                <w:b/>
                <w:sz w:val="20"/>
                <w:szCs w:val="20"/>
              </w:rPr>
            </w:pPr>
          </w:p>
        </w:tc>
        <w:tc>
          <w:tcPr>
            <w:tcW w:w="2407" w:type="dxa"/>
            <w:tcBorders>
              <w:left w:val="single" w:sz="4" w:space="0" w:color="auto"/>
            </w:tcBorders>
          </w:tcPr>
          <w:p w14:paraId="43A11BD1" w14:textId="77777777" w:rsidR="005667EE" w:rsidRDefault="005667EE" w:rsidP="005667EE">
            <w:pPr>
              <w:contextualSpacing/>
              <w:rPr>
                <w:rFonts w:ascii="Arial" w:hAnsi="Arial" w:cs="Arial"/>
                <w:b/>
                <w:sz w:val="20"/>
              </w:rPr>
            </w:pPr>
          </w:p>
          <w:p w14:paraId="7D984A81" w14:textId="01FF8BC1" w:rsidR="005667EE" w:rsidRDefault="005667EE" w:rsidP="005667EE">
            <w:pPr>
              <w:contextualSpacing/>
              <w:rPr>
                <w:rFonts w:ascii="Arial" w:hAnsi="Arial" w:cs="Arial"/>
                <w:b/>
                <w:sz w:val="20"/>
              </w:rPr>
            </w:pPr>
            <w:r>
              <w:rPr>
                <w:rFonts w:ascii="Arial" w:hAnsi="Arial" w:cs="Arial"/>
                <w:b/>
                <w:sz w:val="20"/>
              </w:rPr>
              <w:t>Vrednost skupaj v</w:t>
            </w:r>
          </w:p>
          <w:p w14:paraId="6F9CBAFB" w14:textId="566F2C33" w:rsidR="005667EE" w:rsidRDefault="005667EE" w:rsidP="005667EE">
            <w:pPr>
              <w:jc w:val="both"/>
              <w:rPr>
                <w:rFonts w:ascii="Arial" w:hAnsi="Arial" w:cs="Arial"/>
                <w:b/>
                <w:sz w:val="20"/>
                <w:szCs w:val="20"/>
              </w:rPr>
            </w:pPr>
            <w:r>
              <w:rPr>
                <w:rFonts w:ascii="Arial" w:hAnsi="Arial" w:cs="Arial"/>
                <w:b/>
                <w:sz w:val="20"/>
              </w:rPr>
              <w:t>EUR brez DDV</w:t>
            </w:r>
          </w:p>
        </w:tc>
        <w:tc>
          <w:tcPr>
            <w:tcW w:w="2408" w:type="dxa"/>
          </w:tcPr>
          <w:p w14:paraId="6ABE1FF3" w14:textId="77777777" w:rsidR="005667EE" w:rsidRDefault="005667EE" w:rsidP="0074089C">
            <w:pPr>
              <w:jc w:val="both"/>
              <w:rPr>
                <w:rFonts w:ascii="Arial" w:hAnsi="Arial" w:cs="Arial"/>
                <w:b/>
                <w:sz w:val="20"/>
                <w:szCs w:val="20"/>
              </w:rPr>
            </w:pPr>
          </w:p>
        </w:tc>
      </w:tr>
      <w:bookmarkEnd w:id="375"/>
    </w:tbl>
    <w:p w14:paraId="160316F3" w14:textId="0F942C17" w:rsidR="005667EE" w:rsidRDefault="005667EE" w:rsidP="0074089C">
      <w:pPr>
        <w:jc w:val="both"/>
        <w:rPr>
          <w:rFonts w:ascii="Arial" w:hAnsi="Arial" w:cs="Arial"/>
          <w:b/>
          <w:sz w:val="20"/>
          <w:szCs w:val="20"/>
        </w:rPr>
      </w:pPr>
    </w:p>
    <w:p w14:paraId="426C3098" w14:textId="4B910093" w:rsidR="005667EE" w:rsidRDefault="005667EE" w:rsidP="0074089C">
      <w:pPr>
        <w:jc w:val="both"/>
        <w:rPr>
          <w:rFonts w:ascii="Arial" w:hAnsi="Arial" w:cs="Arial"/>
          <w:b/>
          <w:sz w:val="20"/>
          <w:szCs w:val="20"/>
        </w:rPr>
      </w:pPr>
    </w:p>
    <w:bookmarkEnd w:id="374"/>
    <w:p w14:paraId="3934ECD8" w14:textId="39C2E309" w:rsidR="005466DC" w:rsidRDefault="005466DC" w:rsidP="005466DC">
      <w:pPr>
        <w:jc w:val="both"/>
        <w:rPr>
          <w:rFonts w:ascii="Arial" w:hAnsi="Arial" w:cs="Arial"/>
          <w:b/>
          <w:sz w:val="20"/>
        </w:rPr>
      </w:pPr>
      <w:r w:rsidRPr="005466DC">
        <w:rPr>
          <w:rFonts w:ascii="Arial" w:hAnsi="Arial" w:cs="Arial"/>
          <w:b/>
          <w:sz w:val="20"/>
          <w:szCs w:val="20"/>
        </w:rPr>
        <w:t xml:space="preserve">SKLOP </w:t>
      </w:r>
      <w:r>
        <w:rPr>
          <w:rFonts w:ascii="Arial" w:hAnsi="Arial" w:cs="Arial"/>
          <w:b/>
          <w:sz w:val="20"/>
          <w:szCs w:val="20"/>
        </w:rPr>
        <w:t>4</w:t>
      </w:r>
      <w:r w:rsidRPr="005466DC">
        <w:rPr>
          <w:rFonts w:ascii="Arial" w:hAnsi="Arial" w:cs="Arial"/>
          <w:b/>
          <w:sz w:val="20"/>
          <w:szCs w:val="20"/>
        </w:rPr>
        <w:t>:</w:t>
      </w:r>
      <w:r w:rsidRPr="005466DC">
        <w:rPr>
          <w:rFonts w:ascii="Arial" w:hAnsi="Arial" w:cs="Arial"/>
          <w:b/>
          <w:sz w:val="20"/>
        </w:rPr>
        <w:t xml:space="preserve"> Najem rabljenih osebnih vozil (SUV in limuzina), višjega cenovnega razreda</w:t>
      </w:r>
    </w:p>
    <w:tbl>
      <w:tblPr>
        <w:tblStyle w:val="Tabelamrea"/>
        <w:tblW w:w="0" w:type="auto"/>
        <w:tblLook w:val="04A0" w:firstRow="1" w:lastRow="0" w:firstColumn="1" w:lastColumn="0" w:noHBand="0" w:noVBand="1"/>
      </w:tblPr>
      <w:tblGrid>
        <w:gridCol w:w="2689"/>
        <w:gridCol w:w="2125"/>
        <w:gridCol w:w="2407"/>
        <w:gridCol w:w="2408"/>
      </w:tblGrid>
      <w:tr w:rsidR="005667EE" w14:paraId="76F96CF5" w14:textId="77777777" w:rsidTr="00E54946">
        <w:tc>
          <w:tcPr>
            <w:tcW w:w="2689" w:type="dxa"/>
          </w:tcPr>
          <w:p w14:paraId="205635A3" w14:textId="77777777" w:rsidR="005667EE" w:rsidRDefault="005667EE" w:rsidP="00E54946">
            <w:pPr>
              <w:jc w:val="both"/>
              <w:rPr>
                <w:rFonts w:ascii="Arial" w:hAnsi="Arial" w:cs="Arial"/>
                <w:b/>
                <w:sz w:val="20"/>
                <w:szCs w:val="20"/>
              </w:rPr>
            </w:pPr>
          </w:p>
        </w:tc>
        <w:tc>
          <w:tcPr>
            <w:tcW w:w="2125" w:type="dxa"/>
          </w:tcPr>
          <w:p w14:paraId="26547F97" w14:textId="77777777" w:rsidR="005667EE" w:rsidRDefault="005667EE" w:rsidP="00E54946">
            <w:pPr>
              <w:rPr>
                <w:rFonts w:ascii="Arial" w:hAnsi="Arial" w:cs="Arial"/>
                <w:b/>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12AF8160" w14:textId="77777777" w:rsidR="005667EE" w:rsidRDefault="005667EE" w:rsidP="00E54946">
            <w:pPr>
              <w:rPr>
                <w:rFonts w:ascii="Arial" w:hAnsi="Arial" w:cs="Arial"/>
                <w:b/>
                <w:sz w:val="20"/>
                <w:szCs w:val="20"/>
              </w:rPr>
            </w:pPr>
            <w:r>
              <w:rPr>
                <w:rFonts w:ascii="Arial" w:hAnsi="Arial" w:cs="Arial"/>
                <w:b/>
                <w:bCs/>
                <w:sz w:val="20"/>
                <w:szCs w:val="20"/>
              </w:rPr>
              <w:t>Obdobje najema (v mesecih)</w:t>
            </w:r>
          </w:p>
        </w:tc>
        <w:tc>
          <w:tcPr>
            <w:tcW w:w="2408" w:type="dxa"/>
          </w:tcPr>
          <w:p w14:paraId="7202F838" w14:textId="77777777" w:rsidR="005667EE" w:rsidRDefault="005667EE" w:rsidP="00E54946">
            <w:pPr>
              <w:rPr>
                <w:rFonts w:ascii="Arial" w:hAnsi="Arial" w:cs="Arial"/>
                <w:b/>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23CF9D64" w14:textId="77777777" w:rsidTr="00E54946">
        <w:tc>
          <w:tcPr>
            <w:tcW w:w="2689" w:type="dxa"/>
            <w:tcBorders>
              <w:bottom w:val="single" w:sz="4" w:space="0" w:color="auto"/>
            </w:tcBorders>
          </w:tcPr>
          <w:p w14:paraId="59D5F381" w14:textId="6FC4022E" w:rsidR="005667EE" w:rsidRDefault="005667EE" w:rsidP="00E54946">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1 v točki 8.2 – Tehnične zahteve (sklop 4)</w:t>
            </w:r>
          </w:p>
        </w:tc>
        <w:tc>
          <w:tcPr>
            <w:tcW w:w="2125" w:type="dxa"/>
            <w:tcBorders>
              <w:bottom w:val="single" w:sz="4" w:space="0" w:color="auto"/>
            </w:tcBorders>
          </w:tcPr>
          <w:p w14:paraId="7FEB897B" w14:textId="77777777" w:rsidR="005667EE" w:rsidRDefault="005667EE" w:rsidP="00E54946">
            <w:pPr>
              <w:jc w:val="both"/>
              <w:rPr>
                <w:rFonts w:ascii="Arial" w:hAnsi="Arial" w:cs="Arial"/>
                <w:b/>
                <w:sz w:val="20"/>
                <w:szCs w:val="20"/>
              </w:rPr>
            </w:pPr>
          </w:p>
        </w:tc>
        <w:tc>
          <w:tcPr>
            <w:tcW w:w="2407" w:type="dxa"/>
            <w:vAlign w:val="center"/>
          </w:tcPr>
          <w:p w14:paraId="0A0629ED" w14:textId="77777777" w:rsidR="005667EE" w:rsidRDefault="005667EE" w:rsidP="00E54946">
            <w:pPr>
              <w:jc w:val="center"/>
              <w:rPr>
                <w:rFonts w:ascii="Arial" w:hAnsi="Arial" w:cs="Arial"/>
                <w:b/>
                <w:sz w:val="20"/>
                <w:szCs w:val="20"/>
              </w:rPr>
            </w:pPr>
            <w:r w:rsidRPr="00177349">
              <w:rPr>
                <w:rFonts w:ascii="Arial" w:hAnsi="Arial" w:cs="Arial"/>
                <w:b/>
                <w:bCs/>
                <w:sz w:val="20"/>
                <w:szCs w:val="20"/>
              </w:rPr>
              <w:t>48</w:t>
            </w:r>
          </w:p>
        </w:tc>
        <w:tc>
          <w:tcPr>
            <w:tcW w:w="2408" w:type="dxa"/>
          </w:tcPr>
          <w:p w14:paraId="29830E7D" w14:textId="77777777" w:rsidR="005667EE" w:rsidRDefault="005667EE" w:rsidP="00E54946">
            <w:pPr>
              <w:jc w:val="both"/>
              <w:rPr>
                <w:rFonts w:ascii="Arial" w:hAnsi="Arial" w:cs="Arial"/>
                <w:b/>
                <w:sz w:val="20"/>
                <w:szCs w:val="20"/>
              </w:rPr>
            </w:pPr>
          </w:p>
        </w:tc>
      </w:tr>
      <w:tr w:rsidR="005667EE" w14:paraId="59FA2590" w14:textId="77777777" w:rsidTr="00E54946">
        <w:tc>
          <w:tcPr>
            <w:tcW w:w="2689" w:type="dxa"/>
            <w:tcBorders>
              <w:bottom w:val="single" w:sz="4" w:space="0" w:color="auto"/>
            </w:tcBorders>
          </w:tcPr>
          <w:p w14:paraId="6ED5BFD8" w14:textId="4E8CF403" w:rsidR="005667EE" w:rsidRDefault="005667EE" w:rsidP="00E54946">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2 v točki 8.2 – Tehnične zahteve (sklop 4)</w:t>
            </w:r>
          </w:p>
        </w:tc>
        <w:tc>
          <w:tcPr>
            <w:tcW w:w="2125" w:type="dxa"/>
            <w:tcBorders>
              <w:bottom w:val="single" w:sz="4" w:space="0" w:color="auto"/>
            </w:tcBorders>
          </w:tcPr>
          <w:p w14:paraId="192DBC5B" w14:textId="77777777" w:rsidR="005667EE" w:rsidRDefault="005667EE" w:rsidP="00E54946">
            <w:pPr>
              <w:jc w:val="both"/>
              <w:rPr>
                <w:rFonts w:ascii="Arial" w:hAnsi="Arial" w:cs="Arial"/>
                <w:b/>
                <w:sz w:val="20"/>
                <w:szCs w:val="20"/>
              </w:rPr>
            </w:pPr>
          </w:p>
        </w:tc>
        <w:tc>
          <w:tcPr>
            <w:tcW w:w="2407" w:type="dxa"/>
            <w:tcBorders>
              <w:bottom w:val="single" w:sz="4" w:space="0" w:color="auto"/>
            </w:tcBorders>
            <w:vAlign w:val="center"/>
          </w:tcPr>
          <w:p w14:paraId="0A9F9E58" w14:textId="77777777" w:rsidR="005667EE" w:rsidRDefault="005667EE" w:rsidP="00E54946">
            <w:pPr>
              <w:jc w:val="center"/>
              <w:rPr>
                <w:rFonts w:ascii="Arial" w:hAnsi="Arial" w:cs="Arial"/>
                <w:b/>
                <w:sz w:val="20"/>
                <w:szCs w:val="20"/>
              </w:rPr>
            </w:pPr>
            <w:r w:rsidRPr="00177349">
              <w:rPr>
                <w:rFonts w:ascii="Arial" w:hAnsi="Arial" w:cs="Arial"/>
                <w:b/>
                <w:bCs/>
                <w:sz w:val="20"/>
                <w:szCs w:val="20"/>
              </w:rPr>
              <w:t>48</w:t>
            </w:r>
          </w:p>
        </w:tc>
        <w:tc>
          <w:tcPr>
            <w:tcW w:w="2408" w:type="dxa"/>
          </w:tcPr>
          <w:p w14:paraId="288A3AAF" w14:textId="77777777" w:rsidR="005667EE" w:rsidRDefault="005667EE" w:rsidP="00E54946">
            <w:pPr>
              <w:jc w:val="both"/>
              <w:rPr>
                <w:rFonts w:ascii="Arial" w:hAnsi="Arial" w:cs="Arial"/>
                <w:b/>
                <w:sz w:val="20"/>
                <w:szCs w:val="20"/>
              </w:rPr>
            </w:pPr>
          </w:p>
        </w:tc>
      </w:tr>
      <w:tr w:rsidR="005667EE" w14:paraId="03219F6D" w14:textId="77777777" w:rsidTr="00E54946">
        <w:tc>
          <w:tcPr>
            <w:tcW w:w="2689" w:type="dxa"/>
            <w:tcBorders>
              <w:bottom w:val="single" w:sz="4" w:space="0" w:color="auto"/>
            </w:tcBorders>
          </w:tcPr>
          <w:p w14:paraId="4F906420" w14:textId="002D9876" w:rsidR="005667EE" w:rsidRDefault="005667EE" w:rsidP="00E54946">
            <w:pPr>
              <w:rPr>
                <w:rFonts w:ascii="Arial" w:hAnsi="Arial" w:cs="Arial"/>
                <w:b/>
                <w:bCs/>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w:t>
            </w:r>
            <w:r>
              <w:rPr>
                <w:rFonts w:ascii="Arial" w:hAnsi="Arial" w:cs="Arial"/>
                <w:b/>
                <w:bCs/>
                <w:sz w:val="20"/>
                <w:szCs w:val="20"/>
              </w:rPr>
              <w:t>limuzina</w:t>
            </w:r>
            <w:r w:rsidRPr="00177349">
              <w:rPr>
                <w:rFonts w:ascii="Arial" w:hAnsi="Arial" w:cs="Arial"/>
                <w:b/>
                <w:bCs/>
                <w:sz w:val="20"/>
                <w:szCs w:val="20"/>
              </w:rPr>
              <w:t xml:space="preserve">), </w:t>
            </w:r>
            <w:r>
              <w:rPr>
                <w:rFonts w:ascii="Arial" w:hAnsi="Arial" w:cs="Arial"/>
                <w:b/>
                <w:sz w:val="20"/>
              </w:rPr>
              <w:t>pod zaporedno št. 3 v točki 8.2 – Tehnične zahteve (sklop 4)</w:t>
            </w:r>
          </w:p>
        </w:tc>
        <w:tc>
          <w:tcPr>
            <w:tcW w:w="2125" w:type="dxa"/>
            <w:tcBorders>
              <w:bottom w:val="single" w:sz="4" w:space="0" w:color="auto"/>
            </w:tcBorders>
          </w:tcPr>
          <w:p w14:paraId="715E0FDD" w14:textId="77777777" w:rsidR="005667EE" w:rsidRDefault="005667EE" w:rsidP="00E54946">
            <w:pPr>
              <w:jc w:val="both"/>
              <w:rPr>
                <w:rFonts w:ascii="Arial" w:hAnsi="Arial" w:cs="Arial"/>
                <w:b/>
                <w:sz w:val="20"/>
                <w:szCs w:val="20"/>
              </w:rPr>
            </w:pPr>
          </w:p>
        </w:tc>
        <w:tc>
          <w:tcPr>
            <w:tcW w:w="2407" w:type="dxa"/>
            <w:tcBorders>
              <w:bottom w:val="single" w:sz="4" w:space="0" w:color="auto"/>
            </w:tcBorders>
            <w:vAlign w:val="center"/>
          </w:tcPr>
          <w:p w14:paraId="4093953C" w14:textId="2D2DC168" w:rsidR="005667EE" w:rsidRPr="00177349" w:rsidRDefault="005667EE" w:rsidP="00E54946">
            <w:pPr>
              <w:jc w:val="center"/>
              <w:rPr>
                <w:rFonts w:ascii="Arial" w:hAnsi="Arial" w:cs="Arial"/>
                <w:b/>
                <w:bCs/>
                <w:sz w:val="20"/>
                <w:szCs w:val="20"/>
              </w:rPr>
            </w:pPr>
            <w:r>
              <w:rPr>
                <w:rFonts w:ascii="Arial" w:hAnsi="Arial" w:cs="Arial"/>
                <w:b/>
                <w:bCs/>
                <w:sz w:val="20"/>
                <w:szCs w:val="20"/>
              </w:rPr>
              <w:t>48</w:t>
            </w:r>
          </w:p>
        </w:tc>
        <w:tc>
          <w:tcPr>
            <w:tcW w:w="2408" w:type="dxa"/>
          </w:tcPr>
          <w:p w14:paraId="78D0F3B0" w14:textId="77777777" w:rsidR="005667EE" w:rsidRDefault="005667EE" w:rsidP="00E54946">
            <w:pPr>
              <w:jc w:val="both"/>
              <w:rPr>
                <w:rFonts w:ascii="Arial" w:hAnsi="Arial" w:cs="Arial"/>
                <w:b/>
                <w:sz w:val="20"/>
                <w:szCs w:val="20"/>
              </w:rPr>
            </w:pPr>
          </w:p>
        </w:tc>
      </w:tr>
      <w:tr w:rsidR="005667EE" w14:paraId="20D66F97" w14:textId="77777777" w:rsidTr="00E54946">
        <w:tc>
          <w:tcPr>
            <w:tcW w:w="2689" w:type="dxa"/>
            <w:tcBorders>
              <w:top w:val="single" w:sz="4" w:space="0" w:color="auto"/>
              <w:left w:val="nil"/>
              <w:bottom w:val="nil"/>
              <w:right w:val="nil"/>
            </w:tcBorders>
          </w:tcPr>
          <w:p w14:paraId="6C7FE4EB" w14:textId="77777777" w:rsidR="005667EE" w:rsidRDefault="005667EE" w:rsidP="00E54946">
            <w:pPr>
              <w:jc w:val="both"/>
              <w:rPr>
                <w:rFonts w:ascii="Arial" w:hAnsi="Arial" w:cs="Arial"/>
                <w:b/>
                <w:sz w:val="20"/>
                <w:szCs w:val="20"/>
              </w:rPr>
            </w:pPr>
          </w:p>
        </w:tc>
        <w:tc>
          <w:tcPr>
            <w:tcW w:w="2125" w:type="dxa"/>
            <w:tcBorders>
              <w:top w:val="single" w:sz="4" w:space="0" w:color="auto"/>
              <w:left w:val="nil"/>
              <w:bottom w:val="nil"/>
              <w:right w:val="single" w:sz="4" w:space="0" w:color="auto"/>
            </w:tcBorders>
          </w:tcPr>
          <w:p w14:paraId="017E02E3" w14:textId="77777777" w:rsidR="005667EE" w:rsidRDefault="005667EE" w:rsidP="00E54946">
            <w:pPr>
              <w:jc w:val="both"/>
              <w:rPr>
                <w:rFonts w:ascii="Arial" w:hAnsi="Arial" w:cs="Arial"/>
                <w:b/>
                <w:sz w:val="20"/>
                <w:szCs w:val="20"/>
              </w:rPr>
            </w:pPr>
          </w:p>
        </w:tc>
        <w:tc>
          <w:tcPr>
            <w:tcW w:w="2407" w:type="dxa"/>
            <w:tcBorders>
              <w:left w:val="single" w:sz="4" w:space="0" w:color="auto"/>
            </w:tcBorders>
          </w:tcPr>
          <w:p w14:paraId="5A416726" w14:textId="77777777" w:rsidR="005667EE" w:rsidRDefault="005667EE" w:rsidP="00E54946">
            <w:pPr>
              <w:contextualSpacing/>
              <w:rPr>
                <w:rFonts w:ascii="Arial" w:hAnsi="Arial" w:cs="Arial"/>
                <w:b/>
                <w:sz w:val="20"/>
              </w:rPr>
            </w:pPr>
          </w:p>
          <w:p w14:paraId="1A1F0ED9" w14:textId="77777777" w:rsidR="005667EE" w:rsidRDefault="005667EE" w:rsidP="00E54946">
            <w:pPr>
              <w:contextualSpacing/>
              <w:rPr>
                <w:rFonts w:ascii="Arial" w:hAnsi="Arial" w:cs="Arial"/>
                <w:b/>
                <w:sz w:val="20"/>
              </w:rPr>
            </w:pPr>
            <w:r>
              <w:rPr>
                <w:rFonts w:ascii="Arial" w:hAnsi="Arial" w:cs="Arial"/>
                <w:b/>
                <w:sz w:val="20"/>
              </w:rPr>
              <w:t>Vrednost skupaj v</w:t>
            </w:r>
          </w:p>
          <w:p w14:paraId="34896B4E" w14:textId="77777777" w:rsidR="005667EE" w:rsidRDefault="005667EE" w:rsidP="00E54946">
            <w:pPr>
              <w:jc w:val="both"/>
              <w:rPr>
                <w:rFonts w:ascii="Arial" w:hAnsi="Arial" w:cs="Arial"/>
                <w:b/>
                <w:sz w:val="20"/>
                <w:szCs w:val="20"/>
              </w:rPr>
            </w:pPr>
            <w:r>
              <w:rPr>
                <w:rFonts w:ascii="Arial" w:hAnsi="Arial" w:cs="Arial"/>
                <w:b/>
                <w:sz w:val="20"/>
              </w:rPr>
              <w:t>EUR brez DDV</w:t>
            </w:r>
          </w:p>
        </w:tc>
        <w:tc>
          <w:tcPr>
            <w:tcW w:w="2408" w:type="dxa"/>
          </w:tcPr>
          <w:p w14:paraId="16E66C53" w14:textId="77777777" w:rsidR="005667EE" w:rsidRDefault="005667EE" w:rsidP="00E54946">
            <w:pPr>
              <w:jc w:val="both"/>
              <w:rPr>
                <w:rFonts w:ascii="Arial" w:hAnsi="Arial" w:cs="Arial"/>
                <w:b/>
                <w:sz w:val="20"/>
                <w:szCs w:val="20"/>
              </w:rPr>
            </w:pPr>
          </w:p>
        </w:tc>
      </w:tr>
    </w:tbl>
    <w:p w14:paraId="4A7A5EF8" w14:textId="539A1DF2" w:rsidR="005667EE" w:rsidRDefault="005667EE" w:rsidP="005466DC">
      <w:pPr>
        <w:jc w:val="both"/>
        <w:rPr>
          <w:rFonts w:ascii="Arial" w:hAnsi="Arial" w:cs="Arial"/>
          <w:b/>
          <w:sz w:val="20"/>
          <w:szCs w:val="20"/>
        </w:rPr>
      </w:pPr>
    </w:p>
    <w:p w14:paraId="5A7B9C30" w14:textId="5323BE05" w:rsidR="005667EE" w:rsidRDefault="005667EE" w:rsidP="005466DC">
      <w:pPr>
        <w:jc w:val="both"/>
        <w:rPr>
          <w:rFonts w:ascii="Arial" w:hAnsi="Arial" w:cs="Arial"/>
          <w:b/>
          <w:sz w:val="20"/>
          <w:szCs w:val="20"/>
        </w:rPr>
      </w:pPr>
    </w:p>
    <w:p w14:paraId="6412C9F1" w14:textId="77777777" w:rsidR="006379CC" w:rsidRPr="00225975" w:rsidRDefault="006379CC" w:rsidP="006379CC">
      <w:pPr>
        <w:keepLines/>
        <w:jc w:val="both"/>
        <w:rPr>
          <w:rFonts w:ascii="Arial" w:hAnsi="Arial" w:cs="Arial"/>
          <w:sz w:val="20"/>
          <w:szCs w:val="20"/>
        </w:rPr>
      </w:pPr>
      <w:r w:rsidRPr="00225975">
        <w:rPr>
          <w:rFonts w:ascii="Arial" w:hAnsi="Arial" w:cs="Arial"/>
          <w:sz w:val="20"/>
          <w:szCs w:val="20"/>
        </w:rPr>
        <w:t xml:space="preserve">V ponudbenem predračunu ponudnik upošteva predvideno število prevoženih kilometrov za posamezno vozilo. Odstopanje pri poračunu preseženih ali manj prevoženih kilometrov znaša +/- 5.000 kilometrov ob izteku pogodbe. </w:t>
      </w:r>
    </w:p>
    <w:p w14:paraId="3FD9FCD7" w14:textId="77777777" w:rsidR="006379CC" w:rsidRPr="00225975" w:rsidRDefault="006379CC" w:rsidP="006379CC">
      <w:pPr>
        <w:keepLines/>
        <w:jc w:val="both"/>
        <w:rPr>
          <w:rFonts w:ascii="Arial" w:hAnsi="Arial" w:cs="Arial"/>
          <w:sz w:val="20"/>
          <w:szCs w:val="20"/>
        </w:rPr>
      </w:pPr>
    </w:p>
    <w:p w14:paraId="28C5993A" w14:textId="77777777" w:rsidR="006379CC" w:rsidRPr="00225975" w:rsidRDefault="006379CC" w:rsidP="006379CC">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3F9406BC" w14:textId="77777777" w:rsidR="006379CC" w:rsidRPr="00225975" w:rsidRDefault="006379CC" w:rsidP="006379CC">
      <w:pPr>
        <w:keepLines/>
        <w:jc w:val="both"/>
        <w:rPr>
          <w:rFonts w:ascii="Arial" w:hAnsi="Arial" w:cs="Arial"/>
          <w:sz w:val="20"/>
          <w:szCs w:val="20"/>
          <w:lang w:eastAsia="x-none"/>
        </w:rPr>
      </w:pPr>
    </w:p>
    <w:p w14:paraId="2CD32AC5" w14:textId="77777777" w:rsidR="006379CC" w:rsidRPr="00225975" w:rsidRDefault="006379CC" w:rsidP="006379CC">
      <w:pPr>
        <w:jc w:val="both"/>
        <w:rPr>
          <w:rFonts w:ascii="Arial" w:hAnsi="Arial" w:cs="Arial"/>
          <w:sz w:val="20"/>
          <w:szCs w:val="20"/>
        </w:rPr>
      </w:pPr>
      <w:r w:rsidRPr="00225975">
        <w:rPr>
          <w:rFonts w:ascii="Arial" w:hAnsi="Arial" w:cs="Arial"/>
          <w:sz w:val="20"/>
          <w:szCs w:val="20"/>
        </w:rPr>
        <w:t xml:space="preserve">V primeru preseženih prevoženih kilometrov se preseženi prevoženi kilometri (nad 5.000 kilometrov) obračunajo na način, da se pogodbena vrednost 4 (štiri) letnega najema za posamezno vozilo deli s predvidenimi km/štiriletno obdobje in nato zmnoži s številom preseženih prevoženih kilometrov.  </w:t>
      </w:r>
    </w:p>
    <w:p w14:paraId="3C1CA48E" w14:textId="77777777" w:rsidR="006379CC" w:rsidRPr="00225975" w:rsidRDefault="006379CC" w:rsidP="006379CC">
      <w:pPr>
        <w:jc w:val="both"/>
        <w:rPr>
          <w:rFonts w:ascii="Arial" w:hAnsi="Arial" w:cs="Arial"/>
          <w:sz w:val="20"/>
          <w:szCs w:val="20"/>
        </w:rPr>
      </w:pPr>
    </w:p>
    <w:p w14:paraId="31E19F06" w14:textId="77777777" w:rsidR="006379CC" w:rsidRPr="00225975" w:rsidRDefault="006379CC" w:rsidP="006379CC">
      <w:pPr>
        <w:pStyle w:val="Telo"/>
        <w:spacing w:before="0"/>
        <w:rPr>
          <w:rFonts w:ascii="Arial" w:hAnsi="Arial" w:cs="Arial"/>
          <w:i w:val="0"/>
          <w:sz w:val="20"/>
        </w:rPr>
      </w:pPr>
      <w:r w:rsidRPr="00225975">
        <w:rPr>
          <w:rFonts w:ascii="Arial" w:hAnsi="Arial" w:cs="Arial"/>
          <w:i w:val="0"/>
          <w:sz w:val="20"/>
        </w:rPr>
        <w:t>Presežene prevožene kilometre bo najemodajalec najemniku zaračunal na posebej izdanem računu.</w:t>
      </w:r>
    </w:p>
    <w:p w14:paraId="379E6EF0" w14:textId="77777777" w:rsidR="006379CC" w:rsidRPr="00023550" w:rsidRDefault="006379CC" w:rsidP="006379CC">
      <w:pPr>
        <w:rPr>
          <w:rFonts w:ascii="Arial" w:hAnsi="Arial" w:cs="Arial"/>
          <w:b/>
          <w:strike/>
          <w:color w:val="FF0000"/>
          <w:sz w:val="20"/>
          <w:szCs w:val="20"/>
        </w:rPr>
      </w:pPr>
    </w:p>
    <w:p w14:paraId="5412CB26" w14:textId="77777777" w:rsidR="006379CC" w:rsidRPr="00225975" w:rsidRDefault="006379CC" w:rsidP="006379CC">
      <w:pPr>
        <w:jc w:val="both"/>
        <w:rPr>
          <w:rFonts w:ascii="Arial" w:hAnsi="Arial" w:cs="Arial"/>
          <w:sz w:val="20"/>
          <w:szCs w:val="20"/>
        </w:rPr>
      </w:pPr>
      <w:r w:rsidRPr="00225975">
        <w:rPr>
          <w:rFonts w:ascii="Arial" w:hAnsi="Arial" w:cs="Arial"/>
          <w:sz w:val="20"/>
          <w:szCs w:val="20"/>
        </w:rPr>
        <w:t xml:space="preserve">V primeru manj prevoženih kilometrov se manj prevoženi kilometri (pod 5.000 kilometrov) obračunajo na način,  da se pogodbena vrednost 4 (štiri) letnega najema za posamezno vozilo deli s predvidenimi km/štiriletno obdobje in nato zmnoži s številom manj prevoženih kilometrov.  </w:t>
      </w:r>
    </w:p>
    <w:p w14:paraId="70084219" w14:textId="77777777" w:rsidR="006379CC" w:rsidRPr="00225975" w:rsidRDefault="006379CC" w:rsidP="006379CC">
      <w:pPr>
        <w:rPr>
          <w:b/>
          <w:strike/>
        </w:rPr>
      </w:pPr>
    </w:p>
    <w:p w14:paraId="07DCBC5C" w14:textId="77777777" w:rsidR="006379CC" w:rsidRPr="00225975" w:rsidRDefault="006379CC" w:rsidP="006379CC">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3A32D1E4" w14:textId="77777777" w:rsidR="006379CC" w:rsidRPr="009510C9" w:rsidRDefault="006379CC" w:rsidP="006379CC">
      <w:pPr>
        <w:keepLines/>
        <w:jc w:val="both"/>
        <w:rPr>
          <w:rFonts w:ascii="Arial" w:hAnsi="Arial" w:cs="Arial"/>
          <w:color w:val="FF0000"/>
          <w:sz w:val="20"/>
          <w:szCs w:val="20"/>
          <w:lang w:eastAsia="x-none"/>
        </w:rPr>
      </w:pPr>
    </w:p>
    <w:p w14:paraId="0886922A" w14:textId="5D0C8064"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w:t>
      </w:r>
      <w:r w:rsidRPr="00DF2392">
        <w:rPr>
          <w:rFonts w:ascii="Arial" w:hAnsi="Arial" w:cs="Arial"/>
          <w:sz w:val="20"/>
          <w:szCs w:val="20"/>
        </w:rPr>
        <w:t xml:space="preserve">dobo </w:t>
      </w:r>
      <w:r w:rsidRPr="00DF2392">
        <w:rPr>
          <w:rFonts w:ascii="Arial" w:hAnsi="Arial" w:cs="Arial"/>
          <w:b/>
          <w:sz w:val="20"/>
          <w:szCs w:val="20"/>
        </w:rPr>
        <w:t>150 (sto petdeset)</w:t>
      </w:r>
      <w:r w:rsidR="001D5A08" w:rsidRPr="00DF2392">
        <w:rPr>
          <w:rFonts w:ascii="Arial" w:hAnsi="Arial" w:cs="Arial"/>
          <w:sz w:val="20"/>
          <w:szCs w:val="20"/>
        </w:rPr>
        <w:t xml:space="preserve"> </w:t>
      </w:r>
      <w:r w:rsidRPr="00513FBA">
        <w:rPr>
          <w:rFonts w:ascii="Arial" w:hAnsi="Arial" w:cs="Arial"/>
          <w:sz w:val="20"/>
          <w:szCs w:val="20"/>
        </w:rPr>
        <w:t>dni od skrajnega roka za predložitev ponudb in bo za nas obvezujoča ter jo lahko sprejmete kadarkoli pred iztekom tega obdobja.</w:t>
      </w:r>
    </w:p>
    <w:p w14:paraId="5FBC824F" w14:textId="77777777" w:rsidR="00261A32" w:rsidRPr="00513FBA" w:rsidRDefault="00261A32" w:rsidP="0074089C">
      <w:pPr>
        <w:autoSpaceDE w:val="0"/>
        <w:autoSpaceDN w:val="0"/>
        <w:adjustRightInd w:val="0"/>
        <w:jc w:val="both"/>
        <w:rPr>
          <w:rFonts w:ascii="Arial" w:hAnsi="Arial" w:cs="Arial"/>
          <w:sz w:val="20"/>
          <w:szCs w:val="20"/>
        </w:rPr>
      </w:pPr>
    </w:p>
    <w:p w14:paraId="2DA214B9" w14:textId="5DE0049D"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761DD4CC" w14:textId="77777777" w:rsidR="00261A32" w:rsidRPr="00513FBA" w:rsidRDefault="00261A32" w:rsidP="0074089C">
      <w:pPr>
        <w:autoSpaceDE w:val="0"/>
        <w:autoSpaceDN w:val="0"/>
        <w:adjustRightInd w:val="0"/>
        <w:jc w:val="both"/>
        <w:rPr>
          <w:rFonts w:ascii="Arial" w:hAnsi="Arial" w:cs="Arial"/>
          <w:sz w:val="20"/>
          <w:szCs w:val="20"/>
        </w:rPr>
      </w:pPr>
    </w:p>
    <w:p w14:paraId="3E01D147" w14:textId="791E2926" w:rsidR="00261A32" w:rsidRDefault="00261A32" w:rsidP="00B143F3">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151D852D" w14:textId="77777777" w:rsidR="00DA10CE" w:rsidRPr="00513FBA" w:rsidRDefault="00DA10CE" w:rsidP="00B143F3">
      <w:pPr>
        <w:autoSpaceDE w:val="0"/>
        <w:autoSpaceDN w:val="0"/>
        <w:adjustRightInd w:val="0"/>
        <w:jc w:val="both"/>
        <w:rPr>
          <w:rFonts w:ascii="Arial" w:hAnsi="Arial" w:cs="Arial"/>
          <w:sz w:val="20"/>
          <w:szCs w:val="20"/>
        </w:rPr>
      </w:pPr>
    </w:p>
    <w:p w14:paraId="478AA4D9" w14:textId="79E7BA05" w:rsidR="005B1CDD" w:rsidRPr="00513FBA" w:rsidRDefault="00261A32" w:rsidP="00B143F3">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sidR="0074089C">
        <w:rPr>
          <w:rFonts w:ascii="Arial" w:hAnsi="Arial" w:cs="Arial"/>
          <w:sz w:val="20"/>
          <w:szCs w:val="20"/>
        </w:rPr>
        <w:t>.</w:t>
      </w:r>
    </w:p>
    <w:p w14:paraId="00BA177A" w14:textId="77777777" w:rsidR="0063266E" w:rsidRDefault="0063266E" w:rsidP="002362C0">
      <w:pPr>
        <w:autoSpaceDE w:val="0"/>
        <w:autoSpaceDN w:val="0"/>
        <w:adjustRightInd w:val="0"/>
        <w:jc w:val="right"/>
        <w:rPr>
          <w:rFonts w:ascii="Arial" w:hAnsi="Arial" w:cs="Arial"/>
          <w:b/>
          <w:sz w:val="20"/>
          <w:szCs w:val="20"/>
        </w:rPr>
      </w:pPr>
    </w:p>
    <w:p w14:paraId="3336B3B4" w14:textId="77777777" w:rsidR="0063266E" w:rsidRDefault="0063266E" w:rsidP="002362C0">
      <w:pPr>
        <w:autoSpaceDE w:val="0"/>
        <w:autoSpaceDN w:val="0"/>
        <w:adjustRightInd w:val="0"/>
        <w:jc w:val="right"/>
        <w:rPr>
          <w:rFonts w:ascii="Arial" w:hAnsi="Arial" w:cs="Arial"/>
          <w:b/>
          <w:sz w:val="20"/>
          <w:szCs w:val="20"/>
        </w:rPr>
      </w:pPr>
    </w:p>
    <w:p w14:paraId="18A1BA58" w14:textId="77777777" w:rsidR="006379CC" w:rsidRDefault="006379CC" w:rsidP="00A45C86">
      <w:pPr>
        <w:autoSpaceDE w:val="0"/>
        <w:autoSpaceDN w:val="0"/>
        <w:adjustRightInd w:val="0"/>
        <w:rPr>
          <w:rFonts w:ascii="Arial" w:hAnsi="Arial" w:cs="Arial"/>
          <w:sz w:val="20"/>
          <w:szCs w:val="20"/>
        </w:rPr>
      </w:pPr>
    </w:p>
    <w:p w14:paraId="4DC3D0C0" w14:textId="77777777" w:rsidR="006379CC" w:rsidRDefault="006379CC" w:rsidP="00A45C86">
      <w:pPr>
        <w:autoSpaceDE w:val="0"/>
        <w:autoSpaceDN w:val="0"/>
        <w:adjustRightInd w:val="0"/>
        <w:rPr>
          <w:rFonts w:ascii="Arial" w:hAnsi="Arial" w:cs="Arial"/>
          <w:sz w:val="20"/>
          <w:szCs w:val="20"/>
        </w:rPr>
      </w:pPr>
    </w:p>
    <w:p w14:paraId="546C1F4A" w14:textId="0F76706D" w:rsidR="00A45C86" w:rsidRPr="00A45C86" w:rsidRDefault="00A45C86" w:rsidP="00A45C86">
      <w:pPr>
        <w:autoSpaceDE w:val="0"/>
        <w:autoSpaceDN w:val="0"/>
        <w:adjustRightInd w:val="0"/>
        <w:rPr>
          <w:rFonts w:ascii="Arial" w:hAnsi="Arial" w:cs="Arial"/>
          <w:sz w:val="20"/>
          <w:szCs w:val="20"/>
        </w:rPr>
      </w:pPr>
      <w:r w:rsidRPr="00A45C86">
        <w:rPr>
          <w:rFonts w:ascii="Arial" w:hAnsi="Arial" w:cs="Arial"/>
          <w:sz w:val="20"/>
          <w:szCs w:val="20"/>
        </w:rPr>
        <w:t>Kraj in datum:</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 xml:space="preserve"> </w:t>
      </w:r>
      <w:r w:rsidRPr="00A45C86">
        <w:rPr>
          <w:rFonts w:ascii="Arial" w:hAnsi="Arial" w:cs="Arial"/>
          <w:sz w:val="20"/>
          <w:szCs w:val="20"/>
        </w:rPr>
        <w:tab/>
      </w:r>
      <w:r w:rsidRPr="00A45C86">
        <w:rPr>
          <w:rFonts w:ascii="Arial" w:hAnsi="Arial" w:cs="Arial"/>
          <w:sz w:val="20"/>
          <w:szCs w:val="20"/>
        </w:rPr>
        <w:tab/>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1C5910C7" w14:textId="77777777" w:rsidR="0063266E" w:rsidRDefault="0063266E" w:rsidP="0068755F">
      <w:pPr>
        <w:autoSpaceDE w:val="0"/>
        <w:autoSpaceDN w:val="0"/>
        <w:adjustRightInd w:val="0"/>
        <w:spacing w:after="160" w:line="252" w:lineRule="auto"/>
        <w:jc w:val="right"/>
        <w:rPr>
          <w:rFonts w:ascii="Arial" w:hAnsi="Arial" w:cs="Arial"/>
          <w:b/>
          <w:sz w:val="20"/>
          <w:szCs w:val="20"/>
        </w:rPr>
      </w:pPr>
      <w:bookmarkStart w:id="376" w:name="_Toc522222904"/>
    </w:p>
    <w:p w14:paraId="773B993D" w14:textId="703E862F" w:rsidR="006379CC" w:rsidRDefault="006379CC" w:rsidP="0068755F">
      <w:pPr>
        <w:autoSpaceDE w:val="0"/>
        <w:autoSpaceDN w:val="0"/>
        <w:adjustRightInd w:val="0"/>
        <w:spacing w:after="160" w:line="252" w:lineRule="auto"/>
        <w:jc w:val="right"/>
        <w:rPr>
          <w:rFonts w:ascii="Arial" w:hAnsi="Arial" w:cs="Arial"/>
          <w:b/>
          <w:sz w:val="20"/>
          <w:szCs w:val="20"/>
        </w:rPr>
      </w:pPr>
    </w:p>
    <w:p w14:paraId="29AEB66F" w14:textId="2E997DD7" w:rsidR="005667EE" w:rsidRDefault="005667EE" w:rsidP="0068755F">
      <w:pPr>
        <w:autoSpaceDE w:val="0"/>
        <w:autoSpaceDN w:val="0"/>
        <w:adjustRightInd w:val="0"/>
        <w:spacing w:after="160" w:line="252" w:lineRule="auto"/>
        <w:jc w:val="right"/>
        <w:rPr>
          <w:rFonts w:ascii="Arial" w:hAnsi="Arial" w:cs="Arial"/>
          <w:b/>
          <w:sz w:val="20"/>
          <w:szCs w:val="20"/>
        </w:rPr>
      </w:pPr>
    </w:p>
    <w:p w14:paraId="517D7FD0" w14:textId="569D3F2E" w:rsidR="005667EE" w:rsidRDefault="005667EE" w:rsidP="0068755F">
      <w:pPr>
        <w:autoSpaceDE w:val="0"/>
        <w:autoSpaceDN w:val="0"/>
        <w:adjustRightInd w:val="0"/>
        <w:spacing w:after="160" w:line="252" w:lineRule="auto"/>
        <w:jc w:val="right"/>
        <w:rPr>
          <w:rFonts w:ascii="Arial" w:hAnsi="Arial" w:cs="Arial"/>
          <w:b/>
          <w:sz w:val="20"/>
          <w:szCs w:val="20"/>
        </w:rPr>
      </w:pPr>
    </w:p>
    <w:p w14:paraId="698DA1C6" w14:textId="79840F81" w:rsidR="005667EE" w:rsidRDefault="005667EE" w:rsidP="0068755F">
      <w:pPr>
        <w:autoSpaceDE w:val="0"/>
        <w:autoSpaceDN w:val="0"/>
        <w:adjustRightInd w:val="0"/>
        <w:spacing w:after="160" w:line="252" w:lineRule="auto"/>
        <w:jc w:val="right"/>
        <w:rPr>
          <w:rFonts w:ascii="Arial" w:hAnsi="Arial" w:cs="Arial"/>
          <w:b/>
          <w:sz w:val="20"/>
          <w:szCs w:val="20"/>
        </w:rPr>
      </w:pPr>
    </w:p>
    <w:p w14:paraId="5A53BB40" w14:textId="59437BF6" w:rsidR="005667EE" w:rsidRDefault="005667EE" w:rsidP="0068755F">
      <w:pPr>
        <w:autoSpaceDE w:val="0"/>
        <w:autoSpaceDN w:val="0"/>
        <w:adjustRightInd w:val="0"/>
        <w:spacing w:after="160" w:line="252" w:lineRule="auto"/>
        <w:jc w:val="right"/>
        <w:rPr>
          <w:rFonts w:ascii="Arial" w:hAnsi="Arial" w:cs="Arial"/>
          <w:b/>
          <w:sz w:val="20"/>
          <w:szCs w:val="20"/>
        </w:rPr>
      </w:pPr>
    </w:p>
    <w:p w14:paraId="0CF773EC" w14:textId="0C26D943" w:rsidR="005667EE" w:rsidRDefault="005667EE" w:rsidP="0068755F">
      <w:pPr>
        <w:autoSpaceDE w:val="0"/>
        <w:autoSpaceDN w:val="0"/>
        <w:adjustRightInd w:val="0"/>
        <w:spacing w:after="160" w:line="252" w:lineRule="auto"/>
        <w:jc w:val="right"/>
        <w:rPr>
          <w:rFonts w:ascii="Arial" w:hAnsi="Arial" w:cs="Arial"/>
          <w:b/>
          <w:sz w:val="20"/>
          <w:szCs w:val="20"/>
        </w:rPr>
      </w:pPr>
    </w:p>
    <w:p w14:paraId="49699F7A" w14:textId="7417F7BD" w:rsidR="005667EE" w:rsidRDefault="005667EE" w:rsidP="0068755F">
      <w:pPr>
        <w:autoSpaceDE w:val="0"/>
        <w:autoSpaceDN w:val="0"/>
        <w:adjustRightInd w:val="0"/>
        <w:spacing w:after="160" w:line="252" w:lineRule="auto"/>
        <w:jc w:val="right"/>
        <w:rPr>
          <w:rFonts w:ascii="Arial" w:hAnsi="Arial" w:cs="Arial"/>
          <w:b/>
          <w:sz w:val="20"/>
          <w:szCs w:val="20"/>
        </w:rPr>
      </w:pPr>
    </w:p>
    <w:p w14:paraId="5688077E" w14:textId="3B94541A" w:rsidR="005667EE" w:rsidRDefault="005667EE" w:rsidP="0068755F">
      <w:pPr>
        <w:autoSpaceDE w:val="0"/>
        <w:autoSpaceDN w:val="0"/>
        <w:adjustRightInd w:val="0"/>
        <w:spacing w:after="160" w:line="252" w:lineRule="auto"/>
        <w:jc w:val="right"/>
        <w:rPr>
          <w:rFonts w:ascii="Arial" w:hAnsi="Arial" w:cs="Arial"/>
          <w:b/>
          <w:sz w:val="20"/>
          <w:szCs w:val="20"/>
        </w:rPr>
      </w:pPr>
    </w:p>
    <w:p w14:paraId="446B2F6E" w14:textId="5F075B76" w:rsidR="005667EE" w:rsidRDefault="005667EE" w:rsidP="0068755F">
      <w:pPr>
        <w:autoSpaceDE w:val="0"/>
        <w:autoSpaceDN w:val="0"/>
        <w:adjustRightInd w:val="0"/>
        <w:spacing w:after="160" w:line="252" w:lineRule="auto"/>
        <w:jc w:val="right"/>
        <w:rPr>
          <w:rFonts w:ascii="Arial" w:hAnsi="Arial" w:cs="Arial"/>
          <w:b/>
          <w:sz w:val="20"/>
          <w:szCs w:val="20"/>
        </w:rPr>
      </w:pPr>
    </w:p>
    <w:p w14:paraId="384CA92A" w14:textId="70028E4A" w:rsidR="005667EE" w:rsidRDefault="005667EE" w:rsidP="0068755F">
      <w:pPr>
        <w:autoSpaceDE w:val="0"/>
        <w:autoSpaceDN w:val="0"/>
        <w:adjustRightInd w:val="0"/>
        <w:spacing w:after="160" w:line="252" w:lineRule="auto"/>
        <w:jc w:val="right"/>
        <w:rPr>
          <w:rFonts w:ascii="Arial" w:hAnsi="Arial" w:cs="Arial"/>
          <w:b/>
          <w:sz w:val="20"/>
          <w:szCs w:val="20"/>
        </w:rPr>
      </w:pPr>
    </w:p>
    <w:p w14:paraId="2D19AB83" w14:textId="4CD59987" w:rsidR="005667EE" w:rsidRDefault="005667EE" w:rsidP="0068755F">
      <w:pPr>
        <w:autoSpaceDE w:val="0"/>
        <w:autoSpaceDN w:val="0"/>
        <w:adjustRightInd w:val="0"/>
        <w:spacing w:after="160" w:line="252" w:lineRule="auto"/>
        <w:jc w:val="right"/>
        <w:rPr>
          <w:rFonts w:ascii="Arial" w:hAnsi="Arial" w:cs="Arial"/>
          <w:b/>
          <w:sz w:val="20"/>
          <w:szCs w:val="20"/>
        </w:rPr>
      </w:pPr>
    </w:p>
    <w:p w14:paraId="396FC12F" w14:textId="0F530C8E" w:rsidR="005667EE" w:rsidRDefault="005667EE" w:rsidP="0068755F">
      <w:pPr>
        <w:autoSpaceDE w:val="0"/>
        <w:autoSpaceDN w:val="0"/>
        <w:adjustRightInd w:val="0"/>
        <w:spacing w:after="160" w:line="252" w:lineRule="auto"/>
        <w:jc w:val="right"/>
        <w:rPr>
          <w:rFonts w:ascii="Arial" w:hAnsi="Arial" w:cs="Arial"/>
          <w:b/>
          <w:sz w:val="20"/>
          <w:szCs w:val="20"/>
        </w:rPr>
      </w:pPr>
    </w:p>
    <w:p w14:paraId="00156D52" w14:textId="510F8C13" w:rsidR="005667EE" w:rsidRDefault="005667EE" w:rsidP="0068755F">
      <w:pPr>
        <w:autoSpaceDE w:val="0"/>
        <w:autoSpaceDN w:val="0"/>
        <w:adjustRightInd w:val="0"/>
        <w:spacing w:after="160" w:line="252" w:lineRule="auto"/>
        <w:jc w:val="right"/>
        <w:rPr>
          <w:rFonts w:ascii="Arial" w:hAnsi="Arial" w:cs="Arial"/>
          <w:b/>
          <w:sz w:val="20"/>
          <w:szCs w:val="20"/>
        </w:rPr>
      </w:pPr>
    </w:p>
    <w:p w14:paraId="5C7D91F7" w14:textId="585588C5" w:rsidR="005667EE" w:rsidRDefault="005667EE" w:rsidP="0068755F">
      <w:pPr>
        <w:autoSpaceDE w:val="0"/>
        <w:autoSpaceDN w:val="0"/>
        <w:adjustRightInd w:val="0"/>
        <w:spacing w:after="160" w:line="252" w:lineRule="auto"/>
        <w:jc w:val="right"/>
        <w:rPr>
          <w:rFonts w:ascii="Arial" w:hAnsi="Arial" w:cs="Arial"/>
          <w:b/>
          <w:sz w:val="20"/>
          <w:szCs w:val="20"/>
        </w:rPr>
      </w:pPr>
    </w:p>
    <w:p w14:paraId="646CD7D0" w14:textId="3EA03622" w:rsidR="005667EE" w:rsidRDefault="005667EE" w:rsidP="0068755F">
      <w:pPr>
        <w:autoSpaceDE w:val="0"/>
        <w:autoSpaceDN w:val="0"/>
        <w:adjustRightInd w:val="0"/>
        <w:spacing w:after="160" w:line="252" w:lineRule="auto"/>
        <w:jc w:val="right"/>
        <w:rPr>
          <w:rFonts w:ascii="Arial" w:hAnsi="Arial" w:cs="Arial"/>
          <w:b/>
          <w:sz w:val="20"/>
          <w:szCs w:val="20"/>
        </w:rPr>
      </w:pPr>
    </w:p>
    <w:p w14:paraId="23497B96" w14:textId="5516FD09" w:rsidR="005667EE" w:rsidRDefault="005667EE" w:rsidP="0068755F">
      <w:pPr>
        <w:autoSpaceDE w:val="0"/>
        <w:autoSpaceDN w:val="0"/>
        <w:adjustRightInd w:val="0"/>
        <w:spacing w:after="160" w:line="252" w:lineRule="auto"/>
        <w:jc w:val="right"/>
        <w:rPr>
          <w:rFonts w:ascii="Arial" w:hAnsi="Arial" w:cs="Arial"/>
          <w:b/>
          <w:sz w:val="20"/>
          <w:szCs w:val="20"/>
        </w:rPr>
      </w:pPr>
    </w:p>
    <w:p w14:paraId="6DF63069" w14:textId="18AC2CCD" w:rsidR="005667EE" w:rsidRDefault="005667EE" w:rsidP="0068755F">
      <w:pPr>
        <w:autoSpaceDE w:val="0"/>
        <w:autoSpaceDN w:val="0"/>
        <w:adjustRightInd w:val="0"/>
        <w:spacing w:after="160" w:line="252" w:lineRule="auto"/>
        <w:jc w:val="right"/>
        <w:rPr>
          <w:rFonts w:ascii="Arial" w:hAnsi="Arial" w:cs="Arial"/>
          <w:b/>
          <w:sz w:val="20"/>
          <w:szCs w:val="20"/>
        </w:rPr>
      </w:pPr>
    </w:p>
    <w:p w14:paraId="203F634E" w14:textId="3AD16EF8" w:rsidR="005667EE" w:rsidRDefault="005667EE" w:rsidP="0068755F">
      <w:pPr>
        <w:autoSpaceDE w:val="0"/>
        <w:autoSpaceDN w:val="0"/>
        <w:adjustRightInd w:val="0"/>
        <w:spacing w:after="160" w:line="252" w:lineRule="auto"/>
        <w:jc w:val="right"/>
        <w:rPr>
          <w:rFonts w:ascii="Arial" w:hAnsi="Arial" w:cs="Arial"/>
          <w:b/>
          <w:sz w:val="20"/>
          <w:szCs w:val="20"/>
        </w:rPr>
      </w:pPr>
    </w:p>
    <w:p w14:paraId="0F9AEC73" w14:textId="456DAEC6" w:rsidR="005667EE" w:rsidRDefault="005667EE" w:rsidP="0068755F">
      <w:pPr>
        <w:autoSpaceDE w:val="0"/>
        <w:autoSpaceDN w:val="0"/>
        <w:adjustRightInd w:val="0"/>
        <w:spacing w:after="160" w:line="252" w:lineRule="auto"/>
        <w:jc w:val="right"/>
        <w:rPr>
          <w:rFonts w:ascii="Arial" w:hAnsi="Arial" w:cs="Arial"/>
          <w:b/>
          <w:sz w:val="20"/>
          <w:szCs w:val="20"/>
        </w:rPr>
      </w:pPr>
    </w:p>
    <w:p w14:paraId="1BD6C836" w14:textId="19CB70C6" w:rsidR="005667EE" w:rsidRDefault="005667EE" w:rsidP="0068755F">
      <w:pPr>
        <w:autoSpaceDE w:val="0"/>
        <w:autoSpaceDN w:val="0"/>
        <w:adjustRightInd w:val="0"/>
        <w:spacing w:after="160" w:line="252" w:lineRule="auto"/>
        <w:jc w:val="right"/>
        <w:rPr>
          <w:rFonts w:ascii="Arial" w:hAnsi="Arial" w:cs="Arial"/>
          <w:b/>
          <w:sz w:val="20"/>
          <w:szCs w:val="20"/>
        </w:rPr>
      </w:pPr>
    </w:p>
    <w:p w14:paraId="2CB21567" w14:textId="46EBD01B" w:rsidR="005667EE" w:rsidRDefault="005667EE" w:rsidP="0068755F">
      <w:pPr>
        <w:autoSpaceDE w:val="0"/>
        <w:autoSpaceDN w:val="0"/>
        <w:adjustRightInd w:val="0"/>
        <w:spacing w:after="160" w:line="252" w:lineRule="auto"/>
        <w:jc w:val="right"/>
        <w:rPr>
          <w:rFonts w:ascii="Arial" w:hAnsi="Arial" w:cs="Arial"/>
          <w:b/>
          <w:sz w:val="20"/>
          <w:szCs w:val="20"/>
        </w:rPr>
      </w:pPr>
    </w:p>
    <w:p w14:paraId="5F9B84C8" w14:textId="6C41D8DA" w:rsidR="005667EE" w:rsidRDefault="005667EE" w:rsidP="0068755F">
      <w:pPr>
        <w:autoSpaceDE w:val="0"/>
        <w:autoSpaceDN w:val="0"/>
        <w:adjustRightInd w:val="0"/>
        <w:spacing w:after="160" w:line="252" w:lineRule="auto"/>
        <w:jc w:val="right"/>
        <w:rPr>
          <w:rFonts w:ascii="Arial" w:hAnsi="Arial" w:cs="Arial"/>
          <w:b/>
          <w:sz w:val="20"/>
          <w:szCs w:val="20"/>
        </w:rPr>
      </w:pPr>
    </w:p>
    <w:p w14:paraId="35290820" w14:textId="022980E1" w:rsidR="005667EE" w:rsidRDefault="005667EE" w:rsidP="0068755F">
      <w:pPr>
        <w:autoSpaceDE w:val="0"/>
        <w:autoSpaceDN w:val="0"/>
        <w:adjustRightInd w:val="0"/>
        <w:spacing w:after="160" w:line="252" w:lineRule="auto"/>
        <w:jc w:val="right"/>
        <w:rPr>
          <w:rFonts w:ascii="Arial" w:hAnsi="Arial" w:cs="Arial"/>
          <w:b/>
          <w:sz w:val="20"/>
          <w:szCs w:val="20"/>
        </w:rPr>
      </w:pPr>
    </w:p>
    <w:p w14:paraId="0D41F5A2" w14:textId="3678FCAE" w:rsidR="005667EE" w:rsidRDefault="005667EE" w:rsidP="0068755F">
      <w:pPr>
        <w:autoSpaceDE w:val="0"/>
        <w:autoSpaceDN w:val="0"/>
        <w:adjustRightInd w:val="0"/>
        <w:spacing w:after="160" w:line="252" w:lineRule="auto"/>
        <w:jc w:val="right"/>
        <w:rPr>
          <w:rFonts w:ascii="Arial" w:hAnsi="Arial" w:cs="Arial"/>
          <w:b/>
          <w:sz w:val="20"/>
          <w:szCs w:val="20"/>
        </w:rPr>
      </w:pPr>
    </w:p>
    <w:p w14:paraId="5A826BDA" w14:textId="77777777" w:rsidR="005667EE" w:rsidRDefault="005667EE" w:rsidP="0068755F">
      <w:pPr>
        <w:autoSpaceDE w:val="0"/>
        <w:autoSpaceDN w:val="0"/>
        <w:adjustRightInd w:val="0"/>
        <w:spacing w:after="160" w:line="252" w:lineRule="auto"/>
        <w:jc w:val="right"/>
        <w:rPr>
          <w:rFonts w:ascii="Arial" w:hAnsi="Arial" w:cs="Arial"/>
          <w:b/>
          <w:sz w:val="20"/>
          <w:szCs w:val="20"/>
        </w:rPr>
      </w:pPr>
    </w:p>
    <w:p w14:paraId="08EDE2DE" w14:textId="3ED764E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65CAA2" w14:textId="77777777" w:rsidR="00F4586F" w:rsidRDefault="00F4586F" w:rsidP="0068755F">
      <w:pPr>
        <w:autoSpaceDE w:val="0"/>
        <w:autoSpaceDN w:val="0"/>
        <w:adjustRightInd w:val="0"/>
        <w:jc w:val="both"/>
        <w:rPr>
          <w:rFonts w:ascii="Arial" w:hAnsi="Arial" w:cs="Arial"/>
          <w:b/>
          <w:sz w:val="20"/>
          <w:szCs w:val="20"/>
        </w:rPr>
      </w:pPr>
    </w:p>
    <w:p w14:paraId="6501A286" w14:textId="77777777" w:rsidR="00F4586F" w:rsidRDefault="00F4586F" w:rsidP="0068755F">
      <w:pPr>
        <w:autoSpaceDE w:val="0"/>
        <w:autoSpaceDN w:val="0"/>
        <w:adjustRightInd w:val="0"/>
        <w:jc w:val="both"/>
        <w:rPr>
          <w:rFonts w:ascii="Arial" w:hAnsi="Arial" w:cs="Arial"/>
          <w:b/>
          <w:sz w:val="20"/>
          <w:szCs w:val="20"/>
        </w:rPr>
      </w:pPr>
    </w:p>
    <w:p w14:paraId="2925046A" w14:textId="1C1B791A" w:rsidR="0068755F" w:rsidRPr="00916166" w:rsidRDefault="0068755F" w:rsidP="0068755F">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0C271EF8" w14:textId="77777777" w:rsidR="0068755F" w:rsidRPr="00916166" w:rsidRDefault="0068755F" w:rsidP="0068755F">
      <w:pPr>
        <w:jc w:val="both"/>
        <w:rPr>
          <w:rFonts w:ascii="Arial" w:hAnsi="Arial" w:cs="Arial"/>
          <w:b/>
          <w:sz w:val="20"/>
          <w:szCs w:val="20"/>
        </w:rPr>
      </w:pPr>
    </w:p>
    <w:p w14:paraId="53DBB602" w14:textId="77777777" w:rsidR="0068755F" w:rsidRPr="00916166" w:rsidRDefault="0068755F" w:rsidP="0068755F">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2EE2411F"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8E9064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ki jo zastopa  </w:t>
      </w:r>
    </w:p>
    <w:p w14:paraId="5EA368C0" w14:textId="27D88E59" w:rsidR="0068755F" w:rsidRPr="00916166" w:rsidRDefault="0068755F" w:rsidP="0068755F">
      <w:pPr>
        <w:jc w:val="both"/>
        <w:rPr>
          <w:rFonts w:ascii="Arial" w:hAnsi="Arial" w:cs="Arial"/>
          <w:sz w:val="20"/>
          <w:szCs w:val="20"/>
        </w:rPr>
      </w:pPr>
      <w:r w:rsidRPr="00916166">
        <w:rPr>
          <w:rFonts w:ascii="Arial" w:hAnsi="Arial" w:cs="Arial"/>
          <w:sz w:val="20"/>
          <w:szCs w:val="20"/>
        </w:rPr>
        <w:t>(v nadaljevanju besedila: na</w:t>
      </w:r>
      <w:r w:rsidR="00164FFC">
        <w:rPr>
          <w:rFonts w:ascii="Arial" w:hAnsi="Arial" w:cs="Arial"/>
          <w:sz w:val="20"/>
          <w:szCs w:val="20"/>
        </w:rPr>
        <w:t>jemnik</w:t>
      </w:r>
      <w:r w:rsidRPr="00916166">
        <w:rPr>
          <w:rFonts w:ascii="Arial" w:hAnsi="Arial" w:cs="Arial"/>
          <w:sz w:val="20"/>
          <w:szCs w:val="20"/>
        </w:rPr>
        <w:t>)</w:t>
      </w:r>
    </w:p>
    <w:p w14:paraId="3DF6711B" w14:textId="6E7ACE91" w:rsidR="0068755F" w:rsidRDefault="0068755F" w:rsidP="0068755F">
      <w:pPr>
        <w:jc w:val="both"/>
        <w:rPr>
          <w:rFonts w:ascii="Arial" w:hAnsi="Arial" w:cs="Arial"/>
          <w:sz w:val="20"/>
          <w:szCs w:val="20"/>
        </w:rPr>
      </w:pPr>
    </w:p>
    <w:p w14:paraId="325DED1B"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in</w:t>
      </w:r>
    </w:p>
    <w:p w14:paraId="585DE58C" w14:textId="363518BA" w:rsidR="0068755F" w:rsidRDefault="0068755F" w:rsidP="0068755F">
      <w:pPr>
        <w:jc w:val="both"/>
        <w:rPr>
          <w:rFonts w:ascii="Arial" w:hAnsi="Arial" w:cs="Arial"/>
          <w:sz w:val="20"/>
          <w:szCs w:val="20"/>
        </w:rPr>
      </w:pPr>
    </w:p>
    <w:p w14:paraId="253C034D"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w:t>
      </w:r>
    </w:p>
    <w:p w14:paraId="0A5779D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Transakcijski račun:  </w:t>
      </w:r>
    </w:p>
    <w:p w14:paraId="58E9F0EA"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Mat. št.:</w:t>
      </w:r>
    </w:p>
    <w:p w14:paraId="21CC299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Identifikacijska številka za DDV:</w:t>
      </w:r>
    </w:p>
    <w:p w14:paraId="30650F0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ki ga zastopa…………….</w:t>
      </w:r>
    </w:p>
    <w:p w14:paraId="2FFE52B7" w14:textId="405D25B1"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(v nadaljevanju besedila: </w:t>
      </w:r>
      <w:r w:rsidR="00164FFC">
        <w:rPr>
          <w:rFonts w:ascii="Arial" w:hAnsi="Arial" w:cs="Arial"/>
          <w:sz w:val="20"/>
          <w:szCs w:val="20"/>
        </w:rPr>
        <w:t>najemodajalec</w:t>
      </w:r>
      <w:r w:rsidRPr="00916166">
        <w:rPr>
          <w:rFonts w:ascii="Arial" w:hAnsi="Arial" w:cs="Arial"/>
          <w:sz w:val="20"/>
          <w:szCs w:val="20"/>
        </w:rPr>
        <w:t>)</w:t>
      </w:r>
    </w:p>
    <w:p w14:paraId="1A85D7F3" w14:textId="77777777" w:rsidR="00AB2EEA" w:rsidRDefault="00AB2EEA" w:rsidP="0068755F">
      <w:pPr>
        <w:spacing w:after="160" w:line="252" w:lineRule="auto"/>
        <w:jc w:val="both"/>
        <w:rPr>
          <w:rFonts w:ascii="Arial" w:hAnsi="Arial" w:cs="Arial"/>
          <w:sz w:val="20"/>
          <w:szCs w:val="20"/>
        </w:rPr>
      </w:pPr>
    </w:p>
    <w:p w14:paraId="1A37A878" w14:textId="31621329" w:rsidR="0068755F" w:rsidRDefault="0068755F" w:rsidP="0068755F">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0C876A10" w14:textId="0AC4E4D8" w:rsidR="0068755F" w:rsidRPr="00513FBA" w:rsidRDefault="0068755F" w:rsidP="0068755F">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4331FCC5" w14:textId="3223CEB5" w:rsidR="0058644B" w:rsidRPr="00F117CF" w:rsidRDefault="0058644B" w:rsidP="0058644B">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sidR="00164FFC">
        <w:rPr>
          <w:rFonts w:ascii="Arial" w:hAnsi="Arial" w:cs="Arial"/>
          <w:spacing w:val="-6"/>
          <w:sz w:val="20"/>
          <w:szCs w:val="20"/>
        </w:rPr>
        <w:t>najemodajalec</w:t>
      </w:r>
      <w:r w:rsidRPr="00F117CF">
        <w:rPr>
          <w:rFonts w:ascii="Arial" w:hAnsi="Arial" w:cs="Arial"/>
          <w:spacing w:val="-6"/>
          <w:sz w:val="20"/>
          <w:szCs w:val="20"/>
        </w:rPr>
        <w:t xml:space="preserve"> izbran kot najugodnejši ponudnik na podlagi izvedenega javnega naročila </w:t>
      </w:r>
      <w:r w:rsidR="004C69C5">
        <w:rPr>
          <w:rFonts w:ascii="Arial" w:hAnsi="Arial" w:cs="Arial"/>
          <w:spacing w:val="-6"/>
          <w:sz w:val="20"/>
          <w:szCs w:val="20"/>
        </w:rPr>
        <w:t>po odprtem postopku</w:t>
      </w:r>
      <w:r w:rsidRPr="00A24AB6">
        <w:rPr>
          <w:rFonts w:ascii="Arial" w:hAnsi="Arial" w:cs="Arial"/>
          <w:spacing w:val="-6"/>
          <w:sz w:val="20"/>
          <w:szCs w:val="20"/>
        </w:rPr>
        <w:t xml:space="preserve"> </w:t>
      </w:r>
      <w:r w:rsidR="004C69C5" w:rsidRPr="004C69C5">
        <w:rPr>
          <w:rFonts w:ascii="Arial" w:hAnsi="Arial" w:cs="Arial"/>
          <w:spacing w:val="-6"/>
          <w:sz w:val="20"/>
          <w:szCs w:val="20"/>
        </w:rPr>
        <w:t xml:space="preserve">(40. člen Zakona o javnem naročanju; Uradni list RS, št. 91/2015,  14/2018, 121/2021, 10/2022, 74/2022 – </w:t>
      </w:r>
      <w:proofErr w:type="spellStart"/>
      <w:r w:rsidR="004C69C5" w:rsidRPr="004C69C5">
        <w:rPr>
          <w:rFonts w:ascii="Arial" w:hAnsi="Arial" w:cs="Arial"/>
          <w:spacing w:val="-6"/>
          <w:sz w:val="20"/>
          <w:szCs w:val="20"/>
        </w:rPr>
        <w:t>odl</w:t>
      </w:r>
      <w:proofErr w:type="spellEnd"/>
      <w:r w:rsidR="004C69C5" w:rsidRPr="004C69C5">
        <w:rPr>
          <w:rFonts w:ascii="Arial" w:hAnsi="Arial" w:cs="Arial"/>
          <w:spacing w:val="-6"/>
          <w:sz w:val="20"/>
          <w:szCs w:val="20"/>
        </w:rPr>
        <w:t>. US, 100/2022 – ZNUZSZS, 28/2023 in 88/2023 – ZOPNN-F; ZJN-3)</w:t>
      </w:r>
      <w:r w:rsidRPr="00A24AB6">
        <w:rPr>
          <w:rFonts w:ascii="Arial" w:hAnsi="Arial" w:cs="Arial"/>
          <w:spacing w:val="-6"/>
          <w:sz w:val="20"/>
          <w:szCs w:val="20"/>
        </w:rPr>
        <w:t xml:space="preserve"> »</w:t>
      </w:r>
      <w:r w:rsidR="00B27EDF" w:rsidRPr="00A24AB6">
        <w:rPr>
          <w:rFonts w:ascii="Arial" w:hAnsi="Arial" w:cs="Arial"/>
          <w:sz w:val="20"/>
          <w:szCs w:val="20"/>
        </w:rPr>
        <w:t>Najem vozil za obdobje 4 (štirih) let</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142AA614" w14:textId="77777777" w:rsidR="0058644B" w:rsidRDefault="0058644B" w:rsidP="0068755F">
      <w:pPr>
        <w:jc w:val="both"/>
        <w:rPr>
          <w:rFonts w:ascii="Arial" w:hAnsi="Arial" w:cs="Arial"/>
          <w:spacing w:val="-6"/>
          <w:sz w:val="20"/>
          <w:szCs w:val="20"/>
        </w:rPr>
      </w:pPr>
    </w:p>
    <w:p w14:paraId="3131C70D" w14:textId="77777777"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5DAE1337"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1204A648" w14:textId="77777777" w:rsidR="00672B3A" w:rsidRDefault="0068755F" w:rsidP="00111DF8">
      <w:pPr>
        <w:jc w:val="both"/>
        <w:rPr>
          <w:rFonts w:ascii="Arial" w:hAnsi="Arial" w:cs="Arial"/>
          <w:sz w:val="20"/>
          <w:szCs w:val="20"/>
          <w:lang w:eastAsia="x-none"/>
        </w:rPr>
      </w:pPr>
      <w:r w:rsidRPr="007213DD">
        <w:rPr>
          <w:rFonts w:ascii="Arial" w:hAnsi="Arial" w:cs="Arial"/>
          <w:sz w:val="20"/>
          <w:szCs w:val="20"/>
          <w:lang w:val="x-none" w:eastAsia="x-none"/>
        </w:rPr>
        <w:t xml:space="preserve">Predmet pogodbe </w:t>
      </w:r>
      <w:r w:rsidR="00AF73BE" w:rsidRPr="007213DD">
        <w:rPr>
          <w:rFonts w:ascii="Arial" w:hAnsi="Arial" w:cs="Arial"/>
          <w:sz w:val="20"/>
          <w:szCs w:val="20"/>
          <w:lang w:eastAsia="x-none"/>
        </w:rPr>
        <w:t xml:space="preserve">je </w:t>
      </w:r>
      <w:bookmarkStart w:id="377" w:name="_Hlk128740701"/>
      <w:r w:rsidR="00164FFC">
        <w:rPr>
          <w:rFonts w:ascii="Arial" w:hAnsi="Arial" w:cs="Arial"/>
          <w:sz w:val="20"/>
          <w:szCs w:val="20"/>
          <w:lang w:eastAsia="x-none"/>
        </w:rPr>
        <w:t>najem oseb</w:t>
      </w:r>
      <w:r w:rsidR="00672B3A">
        <w:rPr>
          <w:rFonts w:ascii="Arial" w:hAnsi="Arial" w:cs="Arial"/>
          <w:sz w:val="20"/>
          <w:szCs w:val="20"/>
          <w:lang w:eastAsia="x-none"/>
        </w:rPr>
        <w:t>nega/</w:t>
      </w:r>
      <w:r w:rsidR="00164FFC">
        <w:rPr>
          <w:rFonts w:ascii="Arial" w:hAnsi="Arial" w:cs="Arial"/>
          <w:sz w:val="20"/>
          <w:szCs w:val="20"/>
          <w:lang w:eastAsia="x-none"/>
        </w:rPr>
        <w:t>ih vozil</w:t>
      </w:r>
      <w:r w:rsidR="00672B3A">
        <w:rPr>
          <w:rFonts w:ascii="Arial" w:hAnsi="Arial" w:cs="Arial"/>
          <w:sz w:val="20"/>
          <w:szCs w:val="20"/>
          <w:lang w:eastAsia="x-none"/>
        </w:rPr>
        <w:t>/a</w:t>
      </w:r>
      <w:r w:rsidR="00164FFC">
        <w:rPr>
          <w:rFonts w:ascii="Arial" w:hAnsi="Arial" w:cs="Arial"/>
          <w:sz w:val="20"/>
          <w:szCs w:val="20"/>
          <w:lang w:eastAsia="x-none"/>
        </w:rPr>
        <w:t>, pri čemer najemodajalec</w:t>
      </w:r>
      <w:r w:rsidR="00A24AB6">
        <w:rPr>
          <w:rFonts w:ascii="Arial" w:hAnsi="Arial" w:cs="Arial"/>
          <w:sz w:val="20"/>
          <w:szCs w:val="20"/>
          <w:lang w:eastAsia="x-none"/>
        </w:rPr>
        <w:t xml:space="preserve"> </w:t>
      </w:r>
      <w:r w:rsidR="00164FFC">
        <w:rPr>
          <w:rFonts w:ascii="Arial" w:hAnsi="Arial" w:cs="Arial"/>
          <w:sz w:val="20"/>
          <w:szCs w:val="20"/>
          <w:lang w:eastAsia="x-none"/>
        </w:rPr>
        <w:t>odda</w:t>
      </w:r>
      <w:r w:rsidR="00A24AB6">
        <w:rPr>
          <w:rFonts w:ascii="Arial" w:hAnsi="Arial" w:cs="Arial"/>
          <w:sz w:val="20"/>
          <w:szCs w:val="20"/>
          <w:lang w:eastAsia="x-none"/>
        </w:rPr>
        <w:t>, najemnik pa prevzame v najem osebno/a vozilo/a, znotraj</w:t>
      </w:r>
      <w:r w:rsidR="00672B3A">
        <w:rPr>
          <w:rFonts w:ascii="Arial" w:hAnsi="Arial" w:cs="Arial"/>
          <w:sz w:val="20"/>
          <w:szCs w:val="20"/>
          <w:lang w:eastAsia="x-none"/>
        </w:rPr>
        <w:t>:</w:t>
      </w:r>
    </w:p>
    <w:p w14:paraId="407D61B9" w14:textId="0BCB95FC" w:rsidR="00A24AB6" w:rsidRDefault="00672B3A" w:rsidP="00111DF8">
      <w:pPr>
        <w:jc w:val="both"/>
        <w:rPr>
          <w:rFonts w:ascii="Arial" w:hAnsi="Arial" w:cs="Arial"/>
          <w:sz w:val="20"/>
          <w:szCs w:val="20"/>
          <w:lang w:eastAsia="x-none"/>
        </w:rPr>
      </w:pPr>
      <w:r>
        <w:rPr>
          <w:rFonts w:ascii="Arial" w:hAnsi="Arial" w:cs="Arial"/>
          <w:sz w:val="20"/>
          <w:szCs w:val="20"/>
          <w:lang w:eastAsia="x-none"/>
        </w:rPr>
        <w:t>-</w:t>
      </w:r>
      <w:r w:rsidR="00A24AB6">
        <w:rPr>
          <w:rFonts w:ascii="Arial" w:hAnsi="Arial" w:cs="Arial"/>
          <w:sz w:val="20"/>
          <w:szCs w:val="20"/>
          <w:lang w:eastAsia="x-none"/>
        </w:rPr>
        <w:t xml:space="preserve"> sklopa __:</w:t>
      </w:r>
      <w:r>
        <w:rPr>
          <w:rFonts w:ascii="Arial" w:hAnsi="Arial" w:cs="Arial"/>
          <w:sz w:val="20"/>
          <w:szCs w:val="20"/>
          <w:lang w:eastAsia="x-none"/>
        </w:rPr>
        <w:t xml:space="preserve"> _________________________, </w:t>
      </w:r>
      <w:r w:rsidR="00AC12D4">
        <w:rPr>
          <w:rFonts w:ascii="Arial" w:hAnsi="Arial" w:cs="Arial"/>
          <w:sz w:val="20"/>
          <w:szCs w:val="20"/>
          <w:lang w:eastAsia="x-none"/>
        </w:rPr>
        <w:t xml:space="preserve"> </w:t>
      </w:r>
    </w:p>
    <w:p w14:paraId="1B9F342D" w14:textId="2736FBA3" w:rsidR="00672B3A" w:rsidRDefault="00672B3A" w:rsidP="00111DF8">
      <w:pPr>
        <w:jc w:val="both"/>
        <w:rPr>
          <w:rFonts w:ascii="Arial" w:hAnsi="Arial" w:cs="Arial"/>
          <w:sz w:val="20"/>
          <w:szCs w:val="20"/>
          <w:lang w:eastAsia="x-none"/>
        </w:rPr>
      </w:pPr>
      <w:r>
        <w:rPr>
          <w:rFonts w:ascii="Arial" w:hAnsi="Arial" w:cs="Arial"/>
          <w:sz w:val="20"/>
          <w:szCs w:val="20"/>
          <w:lang w:eastAsia="x-none"/>
        </w:rPr>
        <w:t xml:space="preserve">ki je/so skladna s tehničnimi zahtevami najemnika in tehnično dokumentacijo najemodajalca, ki sta sestavni del te pogodbe. </w:t>
      </w:r>
    </w:p>
    <w:p w14:paraId="1195038F" w14:textId="77777777" w:rsidR="00A24AB6" w:rsidRDefault="00A24AB6" w:rsidP="00111DF8">
      <w:pPr>
        <w:jc w:val="both"/>
        <w:rPr>
          <w:rFonts w:ascii="Arial" w:hAnsi="Arial" w:cs="Arial"/>
          <w:sz w:val="20"/>
          <w:szCs w:val="20"/>
          <w:lang w:eastAsia="x-none"/>
        </w:rPr>
      </w:pPr>
    </w:p>
    <w:p w14:paraId="618F7C8F" w14:textId="487F81E2" w:rsidR="00F4586F" w:rsidRPr="00F4586F" w:rsidRDefault="00672B3A" w:rsidP="00672B3A">
      <w:pPr>
        <w:rPr>
          <w:rFonts w:ascii="Arial" w:hAnsi="Arial" w:cs="Arial"/>
          <w:color w:val="000000" w:themeColor="text1"/>
          <w:sz w:val="20"/>
          <w:szCs w:val="20"/>
        </w:rPr>
      </w:pPr>
      <w:r>
        <w:rPr>
          <w:rFonts w:ascii="Arial" w:hAnsi="Arial" w:cs="Arial"/>
          <w:color w:val="000000" w:themeColor="text1"/>
          <w:sz w:val="20"/>
          <w:szCs w:val="20"/>
        </w:rPr>
        <w:t>S</w:t>
      </w:r>
      <w:r w:rsidR="00F4586F" w:rsidRPr="00F4586F">
        <w:rPr>
          <w:rFonts w:ascii="Arial" w:hAnsi="Arial" w:cs="Arial"/>
          <w:color w:val="000000" w:themeColor="text1"/>
          <w:sz w:val="20"/>
          <w:szCs w:val="20"/>
        </w:rPr>
        <w:t xml:space="preserve">toritev poslovnega najema (velja za vsa vozila) </w:t>
      </w:r>
      <w:r>
        <w:rPr>
          <w:rFonts w:ascii="Arial" w:hAnsi="Arial" w:cs="Arial"/>
          <w:color w:val="000000" w:themeColor="text1"/>
          <w:sz w:val="20"/>
          <w:szCs w:val="20"/>
        </w:rPr>
        <w:t>vključuje tudi</w:t>
      </w:r>
      <w:r w:rsidR="00F4586F" w:rsidRPr="00F4586F">
        <w:rPr>
          <w:rFonts w:ascii="Arial" w:hAnsi="Arial" w:cs="Arial"/>
          <w:color w:val="000000" w:themeColor="text1"/>
          <w:sz w:val="20"/>
          <w:szCs w:val="20"/>
        </w:rPr>
        <w:t>:</w:t>
      </w:r>
    </w:p>
    <w:p w14:paraId="21442CBD"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zavarovanje: polni kasko z 1% odbitno franšizo, zavarovanje potnikov AO in AO plus, zelena karta, zavarovane vse nevarnosti</w:t>
      </w:r>
    </w:p>
    <w:p w14:paraId="4F7512B2"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letna vinjeta za uporabo avtocest v SLO</w:t>
      </w:r>
    </w:p>
    <w:p w14:paraId="595B0DCE"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stroški registracije</w:t>
      </w:r>
    </w:p>
    <w:p w14:paraId="152D7B32"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redno servisno vzdrževanje po normativih proizvajalca</w:t>
      </w:r>
    </w:p>
    <w:p w14:paraId="0CDBDB19"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dostava vozila na servis in vrnitev na želeno lokacijo</w:t>
      </w:r>
    </w:p>
    <w:p w14:paraId="69710ED1"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servis pnevmatik (zimske, letne, shramba)</w:t>
      </w:r>
    </w:p>
    <w:p w14:paraId="315265BB"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pomoč na cesti (24 urna asistenca po celi Evropi)</w:t>
      </w:r>
    </w:p>
    <w:p w14:paraId="41158FCC"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nadomestno vozilo za čas rednega in izrednega servisa v enakem rangu kot najeto vozilo ali razred manj,</w:t>
      </w:r>
    </w:p>
    <w:p w14:paraId="733A6F48"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pnevmatike, menjava in skladiščenje</w:t>
      </w:r>
    </w:p>
    <w:p w14:paraId="6505ACD4"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dodeljen skrbnik pogodbe in vozila.</w:t>
      </w:r>
    </w:p>
    <w:p w14:paraId="73752212" w14:textId="77777777" w:rsidR="00A24AB6" w:rsidRDefault="00A24AB6" w:rsidP="00111DF8">
      <w:pPr>
        <w:jc w:val="both"/>
        <w:rPr>
          <w:rFonts w:ascii="Arial" w:hAnsi="Arial" w:cs="Arial"/>
          <w:sz w:val="20"/>
          <w:szCs w:val="20"/>
          <w:lang w:eastAsia="x-none"/>
        </w:rPr>
      </w:pPr>
    </w:p>
    <w:p w14:paraId="447A8B89" w14:textId="65253297" w:rsidR="00A24AB6" w:rsidRDefault="00A24AB6" w:rsidP="00111DF8">
      <w:pPr>
        <w:jc w:val="both"/>
        <w:rPr>
          <w:rFonts w:ascii="Arial" w:hAnsi="Arial" w:cs="Arial"/>
          <w:sz w:val="20"/>
          <w:szCs w:val="20"/>
          <w:lang w:eastAsia="x-none"/>
        </w:rPr>
      </w:pPr>
      <w:r>
        <w:rPr>
          <w:rFonts w:ascii="Arial" w:hAnsi="Arial" w:cs="Arial"/>
          <w:sz w:val="20"/>
          <w:szCs w:val="20"/>
          <w:lang w:eastAsia="x-none"/>
        </w:rPr>
        <w:t xml:space="preserve">Sestavni del te pogodbe so </w:t>
      </w:r>
      <w:r w:rsidR="00D97F1B">
        <w:rPr>
          <w:rFonts w:ascii="Arial" w:hAnsi="Arial" w:cs="Arial"/>
          <w:sz w:val="20"/>
          <w:szCs w:val="20"/>
          <w:lang w:eastAsia="x-none"/>
        </w:rPr>
        <w:t xml:space="preserve">podatki o </w:t>
      </w:r>
      <w:r w:rsidR="00492A9B">
        <w:rPr>
          <w:rFonts w:ascii="Arial" w:hAnsi="Arial" w:cs="Arial"/>
          <w:sz w:val="20"/>
          <w:szCs w:val="20"/>
          <w:lang w:eastAsia="x-none"/>
        </w:rPr>
        <w:t xml:space="preserve">posameznem osebnem </w:t>
      </w:r>
      <w:r w:rsidR="00D97F1B">
        <w:rPr>
          <w:rFonts w:ascii="Arial" w:hAnsi="Arial" w:cs="Arial"/>
          <w:sz w:val="20"/>
          <w:szCs w:val="20"/>
          <w:lang w:eastAsia="x-none"/>
        </w:rPr>
        <w:t>vozilu, ki je predmet najema (znamka, oprema, motor, tip, dodatna oprema, datum prve registracije, številka šasije).</w:t>
      </w:r>
    </w:p>
    <w:bookmarkEnd w:id="377"/>
    <w:p w14:paraId="6A659C49" w14:textId="418DB94C" w:rsidR="00682BF6" w:rsidRDefault="00682BF6" w:rsidP="00682BF6">
      <w:pPr>
        <w:rPr>
          <w:spacing w:val="-6"/>
        </w:rPr>
      </w:pPr>
    </w:p>
    <w:p w14:paraId="1F91360D" w14:textId="095FB2A8" w:rsidR="0068755F" w:rsidRPr="00D52BCD" w:rsidRDefault="007213DD" w:rsidP="001528D4">
      <w:pPr>
        <w:rPr>
          <w:rFonts w:ascii="Arial" w:hAnsi="Arial" w:cs="Arial"/>
          <w:b/>
          <w:sz w:val="20"/>
          <w:szCs w:val="20"/>
          <w:lang w:eastAsia="x-none"/>
        </w:rPr>
      </w:pPr>
      <w:r w:rsidRPr="007213DD">
        <w:rPr>
          <w:rFonts w:ascii="Arial" w:hAnsi="Arial" w:cs="Arial"/>
          <w:b/>
          <w:spacing w:val="-6"/>
          <w:sz w:val="20"/>
          <w:szCs w:val="20"/>
        </w:rPr>
        <w:t>I</w:t>
      </w:r>
      <w:proofErr w:type="spellStart"/>
      <w:r w:rsidR="0068755F" w:rsidRPr="00513FBA">
        <w:rPr>
          <w:rFonts w:ascii="Arial" w:hAnsi="Arial" w:cs="Arial"/>
          <w:b/>
          <w:sz w:val="20"/>
          <w:szCs w:val="20"/>
          <w:lang w:val="x-none" w:eastAsia="x-none"/>
        </w:rPr>
        <w:t>I</w:t>
      </w:r>
      <w:proofErr w:type="spellEnd"/>
      <w:r w:rsidR="0068755F" w:rsidRPr="00513FBA">
        <w:rPr>
          <w:rFonts w:ascii="Arial" w:hAnsi="Arial" w:cs="Arial"/>
          <w:b/>
          <w:sz w:val="20"/>
          <w:szCs w:val="20"/>
          <w:lang w:val="x-none" w:eastAsia="x-none"/>
        </w:rPr>
        <w:t>. POGODBEN</w:t>
      </w:r>
      <w:r w:rsidR="00D52BCD">
        <w:rPr>
          <w:rFonts w:ascii="Arial" w:hAnsi="Arial" w:cs="Arial"/>
          <w:b/>
          <w:sz w:val="20"/>
          <w:szCs w:val="20"/>
          <w:lang w:eastAsia="x-none"/>
        </w:rPr>
        <w:t>A</w:t>
      </w:r>
      <w:r w:rsidR="0068755F" w:rsidRPr="00513FBA">
        <w:rPr>
          <w:rFonts w:ascii="Arial" w:hAnsi="Arial" w:cs="Arial"/>
          <w:b/>
          <w:sz w:val="20"/>
          <w:szCs w:val="20"/>
          <w:lang w:val="x-none" w:eastAsia="x-none"/>
        </w:rPr>
        <w:t xml:space="preserve"> CEN</w:t>
      </w:r>
      <w:r w:rsidR="00D52BCD">
        <w:rPr>
          <w:rFonts w:ascii="Arial" w:hAnsi="Arial" w:cs="Arial"/>
          <w:b/>
          <w:sz w:val="20"/>
          <w:szCs w:val="20"/>
          <w:lang w:eastAsia="x-none"/>
        </w:rPr>
        <w:t>A</w:t>
      </w:r>
    </w:p>
    <w:p w14:paraId="20D3489F"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FA1AA0A" w14:textId="4A5EC627" w:rsidR="006022AD" w:rsidRDefault="001528D4" w:rsidP="006022AD">
      <w:pPr>
        <w:jc w:val="both"/>
        <w:rPr>
          <w:rFonts w:ascii="Arial" w:hAnsi="Arial" w:cs="Arial"/>
          <w:sz w:val="20"/>
          <w:szCs w:val="20"/>
          <w:lang w:eastAsia="x-none"/>
        </w:rPr>
      </w:pPr>
      <w:r>
        <w:rPr>
          <w:rFonts w:ascii="Arial" w:hAnsi="Arial" w:cs="Arial"/>
          <w:sz w:val="20"/>
          <w:szCs w:val="20"/>
          <w:lang w:eastAsia="x-none"/>
        </w:rPr>
        <w:t>Pogodben</w:t>
      </w:r>
      <w:r w:rsidR="00D97F1B">
        <w:rPr>
          <w:rFonts w:ascii="Arial" w:hAnsi="Arial" w:cs="Arial"/>
          <w:sz w:val="20"/>
          <w:szCs w:val="20"/>
          <w:lang w:eastAsia="x-none"/>
        </w:rPr>
        <w:t>e</w:t>
      </w:r>
      <w:r>
        <w:rPr>
          <w:rFonts w:ascii="Arial" w:hAnsi="Arial" w:cs="Arial"/>
          <w:sz w:val="20"/>
          <w:szCs w:val="20"/>
          <w:lang w:eastAsia="x-none"/>
        </w:rPr>
        <w:t xml:space="preserve"> cen</w:t>
      </w:r>
      <w:r w:rsidR="00D97F1B">
        <w:rPr>
          <w:rFonts w:ascii="Arial" w:hAnsi="Arial" w:cs="Arial"/>
          <w:sz w:val="20"/>
          <w:szCs w:val="20"/>
          <w:lang w:eastAsia="x-none"/>
        </w:rPr>
        <w:t>e</w:t>
      </w:r>
      <w:r>
        <w:rPr>
          <w:rFonts w:ascii="Arial" w:hAnsi="Arial" w:cs="Arial"/>
          <w:sz w:val="20"/>
          <w:szCs w:val="20"/>
          <w:lang w:eastAsia="x-none"/>
        </w:rPr>
        <w:t xml:space="preserve"> </w:t>
      </w:r>
      <w:r w:rsidR="00D97F1B">
        <w:rPr>
          <w:rFonts w:ascii="Arial" w:hAnsi="Arial" w:cs="Arial"/>
          <w:sz w:val="20"/>
          <w:szCs w:val="20"/>
          <w:lang w:eastAsia="x-none"/>
        </w:rPr>
        <w:t>(</w:t>
      </w:r>
      <w:r>
        <w:rPr>
          <w:rFonts w:ascii="Arial" w:hAnsi="Arial" w:cs="Arial"/>
          <w:sz w:val="20"/>
          <w:szCs w:val="20"/>
          <w:lang w:eastAsia="x-none"/>
        </w:rPr>
        <w:t>mesečn</w:t>
      </w:r>
      <w:r w:rsidR="00D97F1B">
        <w:rPr>
          <w:rFonts w:ascii="Arial" w:hAnsi="Arial" w:cs="Arial"/>
          <w:sz w:val="20"/>
          <w:szCs w:val="20"/>
          <w:lang w:eastAsia="x-none"/>
        </w:rPr>
        <w:t>e</w:t>
      </w:r>
      <w:r>
        <w:rPr>
          <w:rFonts w:ascii="Arial" w:hAnsi="Arial" w:cs="Arial"/>
          <w:sz w:val="20"/>
          <w:szCs w:val="20"/>
          <w:lang w:eastAsia="x-none"/>
        </w:rPr>
        <w:t xml:space="preserve"> najemnin</w:t>
      </w:r>
      <w:r w:rsidR="00D97F1B">
        <w:rPr>
          <w:rFonts w:ascii="Arial" w:hAnsi="Arial" w:cs="Arial"/>
          <w:sz w:val="20"/>
          <w:szCs w:val="20"/>
          <w:lang w:eastAsia="x-none"/>
        </w:rPr>
        <w:t>e)</w:t>
      </w:r>
      <w:r>
        <w:rPr>
          <w:rFonts w:ascii="Arial" w:hAnsi="Arial" w:cs="Arial"/>
          <w:sz w:val="20"/>
          <w:szCs w:val="20"/>
          <w:lang w:eastAsia="x-none"/>
        </w:rPr>
        <w:t xml:space="preserve"> za najem osebnega</w:t>
      </w:r>
      <w:r w:rsidR="00D97F1B">
        <w:rPr>
          <w:rFonts w:ascii="Arial" w:hAnsi="Arial" w:cs="Arial"/>
          <w:sz w:val="20"/>
          <w:szCs w:val="20"/>
          <w:lang w:eastAsia="x-none"/>
        </w:rPr>
        <w:t>/ih</w:t>
      </w:r>
      <w:r>
        <w:rPr>
          <w:rFonts w:ascii="Arial" w:hAnsi="Arial" w:cs="Arial"/>
          <w:sz w:val="20"/>
          <w:szCs w:val="20"/>
          <w:lang w:eastAsia="x-none"/>
        </w:rPr>
        <w:t xml:space="preserve"> vozil</w:t>
      </w:r>
      <w:r w:rsidR="00D97F1B">
        <w:rPr>
          <w:rFonts w:ascii="Arial" w:hAnsi="Arial" w:cs="Arial"/>
          <w:sz w:val="20"/>
          <w:szCs w:val="20"/>
          <w:lang w:eastAsia="x-none"/>
        </w:rPr>
        <w:t>/</w:t>
      </w:r>
      <w:r>
        <w:rPr>
          <w:rFonts w:ascii="Arial" w:hAnsi="Arial" w:cs="Arial"/>
          <w:sz w:val="20"/>
          <w:szCs w:val="20"/>
          <w:lang w:eastAsia="x-none"/>
        </w:rPr>
        <w:t xml:space="preserve">a </w:t>
      </w:r>
      <w:r w:rsidR="00D97F1B">
        <w:rPr>
          <w:rFonts w:ascii="Arial" w:hAnsi="Arial" w:cs="Arial"/>
          <w:sz w:val="20"/>
          <w:szCs w:val="20"/>
          <w:lang w:eastAsia="x-none"/>
        </w:rPr>
        <w:t>so določene na podlagi ponudbenega predračuna in so skladne s ponudbo št. _______, ki je sestavni del te pogodbe:</w:t>
      </w:r>
    </w:p>
    <w:p w14:paraId="0648B6AF" w14:textId="2E951099" w:rsidR="001528D4" w:rsidRDefault="001528D4" w:rsidP="006022AD">
      <w:pPr>
        <w:jc w:val="both"/>
        <w:rPr>
          <w:rFonts w:ascii="Arial" w:hAnsi="Arial" w:cs="Arial"/>
          <w:sz w:val="20"/>
          <w:szCs w:val="20"/>
          <w:lang w:eastAsia="x-none"/>
        </w:rPr>
      </w:pPr>
    </w:p>
    <w:tbl>
      <w:tblPr>
        <w:tblStyle w:val="Tabelamrea"/>
        <w:tblW w:w="9209" w:type="dxa"/>
        <w:tblLook w:val="04A0" w:firstRow="1" w:lastRow="0" w:firstColumn="1" w:lastColumn="0" w:noHBand="0" w:noVBand="1"/>
      </w:tblPr>
      <w:tblGrid>
        <w:gridCol w:w="2689"/>
        <w:gridCol w:w="1842"/>
        <w:gridCol w:w="1418"/>
        <w:gridCol w:w="3260"/>
      </w:tblGrid>
      <w:tr w:rsidR="00F4586F" w:rsidRPr="00177349" w14:paraId="65FF5BC8" w14:textId="77777777" w:rsidTr="002B2D76">
        <w:trPr>
          <w:trHeight w:val="1339"/>
        </w:trPr>
        <w:tc>
          <w:tcPr>
            <w:tcW w:w="2689" w:type="dxa"/>
            <w:hideMark/>
          </w:tcPr>
          <w:p w14:paraId="6F0B590D" w14:textId="77777777" w:rsidR="00F4586F" w:rsidRPr="00177349" w:rsidRDefault="00F4586F" w:rsidP="002B2D76">
            <w:pPr>
              <w:jc w:val="both"/>
              <w:rPr>
                <w:rFonts w:ascii="Arial" w:hAnsi="Arial" w:cs="Arial"/>
                <w:b/>
                <w:bCs/>
                <w:sz w:val="20"/>
                <w:szCs w:val="20"/>
              </w:rPr>
            </w:pPr>
            <w:r w:rsidRPr="00177349">
              <w:rPr>
                <w:rFonts w:ascii="Arial" w:hAnsi="Arial" w:cs="Arial"/>
                <w:b/>
                <w:bCs/>
                <w:sz w:val="20"/>
                <w:szCs w:val="20"/>
              </w:rPr>
              <w:t> </w:t>
            </w:r>
          </w:p>
        </w:tc>
        <w:tc>
          <w:tcPr>
            <w:tcW w:w="1842" w:type="dxa"/>
            <w:vAlign w:val="center"/>
            <w:hideMark/>
          </w:tcPr>
          <w:p w14:paraId="21644CA6" w14:textId="77777777" w:rsidR="00F4586F" w:rsidRPr="00177349" w:rsidRDefault="00F4586F" w:rsidP="002B2D76">
            <w:pPr>
              <w:jc w:val="center"/>
              <w:rPr>
                <w:rFonts w:ascii="Arial" w:hAnsi="Arial" w:cs="Arial"/>
                <w:b/>
                <w:bCs/>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418" w:type="dxa"/>
            <w:vAlign w:val="center"/>
            <w:hideMark/>
          </w:tcPr>
          <w:p w14:paraId="1FDD38C6" w14:textId="050AE422" w:rsidR="00F4586F" w:rsidRPr="00177349" w:rsidRDefault="00F4586F" w:rsidP="002B2D76">
            <w:pPr>
              <w:jc w:val="center"/>
              <w:rPr>
                <w:rFonts w:ascii="Arial" w:hAnsi="Arial" w:cs="Arial"/>
                <w:b/>
                <w:bCs/>
                <w:sz w:val="20"/>
                <w:szCs w:val="20"/>
              </w:rPr>
            </w:pPr>
            <w:r>
              <w:rPr>
                <w:rFonts w:ascii="Arial" w:hAnsi="Arial" w:cs="Arial"/>
                <w:b/>
                <w:bCs/>
                <w:sz w:val="20"/>
                <w:szCs w:val="20"/>
              </w:rPr>
              <w:t xml:space="preserve">Obdobje najema </w:t>
            </w:r>
            <w:r w:rsidR="005667EE">
              <w:rPr>
                <w:rFonts w:ascii="Arial" w:hAnsi="Arial" w:cs="Arial"/>
                <w:b/>
                <w:bCs/>
                <w:sz w:val="20"/>
                <w:szCs w:val="20"/>
              </w:rPr>
              <w:t>(v mesecih)</w:t>
            </w:r>
          </w:p>
        </w:tc>
        <w:tc>
          <w:tcPr>
            <w:tcW w:w="3260" w:type="dxa"/>
            <w:vAlign w:val="center"/>
            <w:hideMark/>
          </w:tcPr>
          <w:p w14:paraId="04D7CDD0" w14:textId="77777777" w:rsidR="00F4586F" w:rsidRPr="00177349" w:rsidRDefault="00F4586F" w:rsidP="002B2D76">
            <w:pPr>
              <w:jc w:val="center"/>
              <w:rPr>
                <w:rFonts w:ascii="Arial" w:hAnsi="Arial" w:cs="Arial"/>
                <w:b/>
                <w:bCs/>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F4586F" w:rsidRPr="00177349" w14:paraId="69C8F42A" w14:textId="77777777" w:rsidTr="00F4586F">
        <w:trPr>
          <w:trHeight w:val="475"/>
        </w:trPr>
        <w:tc>
          <w:tcPr>
            <w:tcW w:w="2689" w:type="dxa"/>
          </w:tcPr>
          <w:p w14:paraId="50ADF1B5" w14:textId="77777777" w:rsidR="00F4586F" w:rsidRPr="00177349" w:rsidRDefault="00F4586F" w:rsidP="002B2D76">
            <w:pPr>
              <w:jc w:val="both"/>
              <w:rPr>
                <w:rFonts w:ascii="Arial" w:hAnsi="Arial" w:cs="Arial"/>
                <w:b/>
                <w:bCs/>
                <w:sz w:val="20"/>
                <w:szCs w:val="20"/>
              </w:rPr>
            </w:pPr>
          </w:p>
        </w:tc>
        <w:tc>
          <w:tcPr>
            <w:tcW w:w="1842" w:type="dxa"/>
            <w:vAlign w:val="center"/>
          </w:tcPr>
          <w:p w14:paraId="3C1E8F49" w14:textId="77777777" w:rsidR="00F4586F" w:rsidRDefault="00F4586F" w:rsidP="002B2D76">
            <w:pPr>
              <w:jc w:val="center"/>
              <w:rPr>
                <w:rFonts w:ascii="Arial" w:hAnsi="Arial" w:cs="Arial"/>
                <w:b/>
                <w:bCs/>
                <w:sz w:val="20"/>
                <w:szCs w:val="20"/>
              </w:rPr>
            </w:pPr>
          </w:p>
        </w:tc>
        <w:tc>
          <w:tcPr>
            <w:tcW w:w="1418" w:type="dxa"/>
            <w:vAlign w:val="center"/>
          </w:tcPr>
          <w:p w14:paraId="7B6BB7E3" w14:textId="325B4608" w:rsidR="00F4586F" w:rsidRDefault="005667EE" w:rsidP="002B2D76">
            <w:pPr>
              <w:jc w:val="center"/>
              <w:rPr>
                <w:rFonts w:ascii="Arial" w:hAnsi="Arial" w:cs="Arial"/>
                <w:b/>
                <w:bCs/>
                <w:sz w:val="20"/>
                <w:szCs w:val="20"/>
              </w:rPr>
            </w:pPr>
            <w:r>
              <w:rPr>
                <w:rFonts w:ascii="Arial" w:hAnsi="Arial" w:cs="Arial"/>
                <w:b/>
                <w:bCs/>
                <w:sz w:val="20"/>
                <w:szCs w:val="20"/>
              </w:rPr>
              <w:t>48</w:t>
            </w:r>
          </w:p>
        </w:tc>
        <w:tc>
          <w:tcPr>
            <w:tcW w:w="3260" w:type="dxa"/>
            <w:vAlign w:val="center"/>
          </w:tcPr>
          <w:p w14:paraId="6E7A6D88" w14:textId="77777777" w:rsidR="00F4586F" w:rsidRDefault="00F4586F" w:rsidP="002B2D76">
            <w:pPr>
              <w:jc w:val="center"/>
              <w:rPr>
                <w:rFonts w:ascii="Arial" w:hAnsi="Arial" w:cs="Arial"/>
                <w:b/>
                <w:bCs/>
                <w:sz w:val="20"/>
                <w:szCs w:val="20"/>
              </w:rPr>
            </w:pPr>
          </w:p>
        </w:tc>
      </w:tr>
    </w:tbl>
    <w:p w14:paraId="0EC66A99" w14:textId="77777777" w:rsidR="005F67C6" w:rsidRDefault="005F67C6" w:rsidP="00D97F1B">
      <w:pPr>
        <w:contextualSpacing/>
        <w:jc w:val="both"/>
        <w:rPr>
          <w:rFonts w:ascii="Arial" w:hAnsi="Arial" w:cs="Arial"/>
          <w:iCs/>
          <w:sz w:val="20"/>
          <w:szCs w:val="20"/>
        </w:rPr>
      </w:pPr>
    </w:p>
    <w:p w14:paraId="50874B42" w14:textId="512B8CD3" w:rsidR="00D97F1B" w:rsidRPr="00D97F1B" w:rsidRDefault="00D97F1B" w:rsidP="00D97F1B">
      <w:pPr>
        <w:contextualSpacing/>
        <w:jc w:val="both"/>
        <w:rPr>
          <w:rFonts w:ascii="Arial" w:hAnsi="Arial" w:cs="Arial"/>
          <w:iCs/>
          <w:sz w:val="20"/>
          <w:szCs w:val="20"/>
        </w:rPr>
      </w:pPr>
      <w:r w:rsidRPr="00D97F1B">
        <w:rPr>
          <w:rFonts w:ascii="Arial" w:hAnsi="Arial" w:cs="Arial"/>
          <w:iCs/>
          <w:sz w:val="20"/>
          <w:szCs w:val="20"/>
        </w:rPr>
        <w:t>Cene ne vključujejo predpisanega davka na dodano vrednost.</w:t>
      </w:r>
    </w:p>
    <w:p w14:paraId="109CB033" w14:textId="715EFA0A" w:rsidR="001528D4" w:rsidRPr="00D97F1B" w:rsidRDefault="001528D4" w:rsidP="006022AD">
      <w:pPr>
        <w:jc w:val="both"/>
        <w:rPr>
          <w:rFonts w:ascii="Arial" w:hAnsi="Arial" w:cs="Arial"/>
          <w:sz w:val="20"/>
          <w:szCs w:val="20"/>
          <w:lang w:eastAsia="x-none"/>
        </w:rPr>
      </w:pPr>
    </w:p>
    <w:p w14:paraId="651D2BF0" w14:textId="77777777" w:rsidR="009510C9" w:rsidRDefault="00D97F1B" w:rsidP="006022AD">
      <w:pPr>
        <w:jc w:val="both"/>
        <w:rPr>
          <w:rFonts w:ascii="Arial" w:hAnsi="Arial" w:cs="Arial"/>
          <w:sz w:val="20"/>
          <w:szCs w:val="20"/>
          <w:lang w:eastAsia="x-none"/>
        </w:rPr>
      </w:pPr>
      <w:r w:rsidRPr="00D97F1B">
        <w:rPr>
          <w:rFonts w:ascii="Arial" w:hAnsi="Arial" w:cs="Arial"/>
          <w:sz w:val="20"/>
          <w:szCs w:val="20"/>
          <w:lang w:eastAsia="x-none"/>
        </w:rPr>
        <w:t xml:space="preserve">Vrednost pogodbe </w:t>
      </w:r>
      <w:r w:rsidR="009510C9">
        <w:rPr>
          <w:rFonts w:ascii="Arial" w:hAnsi="Arial" w:cs="Arial"/>
          <w:sz w:val="20"/>
          <w:szCs w:val="20"/>
          <w:lang w:eastAsia="x-none"/>
        </w:rPr>
        <w:t xml:space="preserve">za obdobje 4 (štirih) let </w:t>
      </w:r>
      <w:r w:rsidRPr="00D97F1B">
        <w:rPr>
          <w:rFonts w:ascii="Arial" w:hAnsi="Arial" w:cs="Arial"/>
          <w:sz w:val="20"/>
          <w:szCs w:val="20"/>
          <w:lang w:eastAsia="x-none"/>
        </w:rPr>
        <w:t>znaša</w:t>
      </w:r>
      <w:r w:rsidR="009510C9">
        <w:rPr>
          <w:rFonts w:ascii="Arial" w:hAnsi="Arial" w:cs="Arial"/>
          <w:sz w:val="20"/>
          <w:szCs w:val="20"/>
          <w:lang w:eastAsia="x-none"/>
        </w:rPr>
        <w:t>:</w:t>
      </w:r>
    </w:p>
    <w:p w14:paraId="279A5340" w14:textId="77777777" w:rsidR="009510C9" w:rsidRDefault="009510C9" w:rsidP="006022AD">
      <w:pPr>
        <w:jc w:val="both"/>
        <w:rPr>
          <w:rFonts w:ascii="Arial" w:hAnsi="Arial" w:cs="Arial"/>
          <w:sz w:val="20"/>
          <w:szCs w:val="20"/>
          <w:lang w:eastAsia="x-none"/>
        </w:rPr>
      </w:pPr>
      <w:r>
        <w:rPr>
          <w:rFonts w:ascii="Arial" w:hAnsi="Arial" w:cs="Arial"/>
          <w:sz w:val="20"/>
          <w:szCs w:val="20"/>
          <w:lang w:eastAsia="x-none"/>
        </w:rPr>
        <w:t>__________</w:t>
      </w:r>
      <w:r w:rsidR="00D97F1B" w:rsidRPr="00D97F1B">
        <w:rPr>
          <w:rFonts w:ascii="Arial" w:hAnsi="Arial" w:cs="Arial"/>
          <w:sz w:val="20"/>
          <w:szCs w:val="20"/>
          <w:lang w:eastAsia="x-none"/>
        </w:rPr>
        <w:t>________ EUR brez DDV</w:t>
      </w:r>
      <w:r>
        <w:rPr>
          <w:rFonts w:ascii="Arial" w:hAnsi="Arial" w:cs="Arial"/>
          <w:sz w:val="20"/>
          <w:szCs w:val="20"/>
          <w:lang w:eastAsia="x-none"/>
        </w:rPr>
        <w:t xml:space="preserve"> za sklop 1,</w:t>
      </w:r>
    </w:p>
    <w:p w14:paraId="63AB5461" w14:textId="63F7486D" w:rsidR="00D97F1B" w:rsidRDefault="009510C9" w:rsidP="006022AD">
      <w:pPr>
        <w:jc w:val="both"/>
        <w:rPr>
          <w:rFonts w:ascii="Arial" w:hAnsi="Arial" w:cs="Arial"/>
          <w:sz w:val="20"/>
          <w:szCs w:val="20"/>
          <w:lang w:eastAsia="x-none"/>
        </w:rPr>
      </w:pPr>
      <w:r>
        <w:rPr>
          <w:rFonts w:ascii="Arial" w:hAnsi="Arial" w:cs="Arial"/>
          <w:sz w:val="20"/>
          <w:szCs w:val="20"/>
          <w:lang w:eastAsia="x-none"/>
        </w:rPr>
        <w:t>__________________ EUR brez DDV za sklop 2</w:t>
      </w:r>
      <w:r w:rsidR="001A0496">
        <w:rPr>
          <w:rFonts w:ascii="Arial" w:hAnsi="Arial" w:cs="Arial"/>
          <w:sz w:val="20"/>
          <w:szCs w:val="20"/>
          <w:lang w:eastAsia="x-none"/>
        </w:rPr>
        <w:t>,</w:t>
      </w:r>
    </w:p>
    <w:p w14:paraId="20A25FC2" w14:textId="52AA90B1" w:rsidR="001A0496" w:rsidRDefault="001A0496" w:rsidP="006022AD">
      <w:pPr>
        <w:jc w:val="both"/>
        <w:rPr>
          <w:rFonts w:ascii="Arial" w:hAnsi="Arial" w:cs="Arial"/>
          <w:sz w:val="20"/>
          <w:szCs w:val="20"/>
          <w:lang w:eastAsia="x-none"/>
        </w:rPr>
      </w:pPr>
      <w:r>
        <w:rPr>
          <w:rFonts w:ascii="Arial" w:hAnsi="Arial" w:cs="Arial"/>
          <w:sz w:val="20"/>
          <w:szCs w:val="20"/>
          <w:lang w:eastAsia="x-none"/>
        </w:rPr>
        <w:t>__________________ EUR brez DDV za sklop 3</w:t>
      </w:r>
      <w:r w:rsidR="00824DF0">
        <w:rPr>
          <w:rFonts w:ascii="Arial" w:hAnsi="Arial" w:cs="Arial"/>
          <w:sz w:val="20"/>
          <w:szCs w:val="20"/>
          <w:lang w:eastAsia="x-none"/>
        </w:rPr>
        <w:t>,</w:t>
      </w:r>
    </w:p>
    <w:p w14:paraId="7554F07F" w14:textId="319A5786" w:rsidR="00824DF0" w:rsidRDefault="00824DF0" w:rsidP="00824DF0">
      <w:pPr>
        <w:jc w:val="both"/>
        <w:rPr>
          <w:rFonts w:ascii="Arial" w:hAnsi="Arial" w:cs="Arial"/>
          <w:sz w:val="20"/>
          <w:szCs w:val="20"/>
          <w:lang w:eastAsia="x-none"/>
        </w:rPr>
      </w:pPr>
      <w:r>
        <w:rPr>
          <w:rFonts w:ascii="Arial" w:hAnsi="Arial" w:cs="Arial"/>
          <w:sz w:val="20"/>
          <w:szCs w:val="20"/>
          <w:lang w:eastAsia="x-none"/>
        </w:rPr>
        <w:t>__________________ EUR brez DDV za sklop 4.</w:t>
      </w:r>
    </w:p>
    <w:p w14:paraId="3E5E564F" w14:textId="2C467A11" w:rsidR="00D97F1B" w:rsidRDefault="00D97F1B" w:rsidP="006022AD">
      <w:pPr>
        <w:jc w:val="both"/>
        <w:rPr>
          <w:rFonts w:ascii="Arial" w:hAnsi="Arial" w:cs="Arial"/>
          <w:sz w:val="20"/>
          <w:szCs w:val="20"/>
          <w:lang w:eastAsia="x-none"/>
        </w:rPr>
      </w:pPr>
    </w:p>
    <w:p w14:paraId="2F79F818" w14:textId="2F5CD689" w:rsidR="009510C9" w:rsidRDefault="009510C9" w:rsidP="006022AD">
      <w:pPr>
        <w:jc w:val="both"/>
        <w:rPr>
          <w:rFonts w:ascii="Arial" w:hAnsi="Arial" w:cs="Arial"/>
          <w:sz w:val="20"/>
          <w:szCs w:val="20"/>
          <w:lang w:eastAsia="x-none"/>
        </w:rPr>
      </w:pPr>
      <w:r>
        <w:rPr>
          <w:rFonts w:ascii="Arial" w:hAnsi="Arial" w:cs="Arial"/>
          <w:sz w:val="20"/>
          <w:szCs w:val="20"/>
          <w:lang w:eastAsia="x-none"/>
        </w:rPr>
        <w:t>V mesečni strošek najema je poleg najemnine za vsako posamezno vozilo vključeno tudi:</w:t>
      </w:r>
    </w:p>
    <w:p w14:paraId="69BDEB65"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zavarovanje: polni kasko z 1% odbitno franšizo, zavarovanje potnikov AO in AO plus, zelena karta, zavarovane vse nevarnosti</w:t>
      </w:r>
    </w:p>
    <w:p w14:paraId="35FC6187"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letna vinjeta za uporabo avtocest v SLO</w:t>
      </w:r>
    </w:p>
    <w:p w14:paraId="2E3637BC"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stroški registracije</w:t>
      </w:r>
    </w:p>
    <w:p w14:paraId="7104E9E8"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redno servisno vzdrževanje po normativih proizvajalca</w:t>
      </w:r>
    </w:p>
    <w:p w14:paraId="648E557A"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dostava vozila na servis in vrnitev na želeno lokacijo</w:t>
      </w:r>
    </w:p>
    <w:p w14:paraId="43720E40"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servis pnevmatik (zimske, letne, shramba)</w:t>
      </w:r>
    </w:p>
    <w:p w14:paraId="09997A6E"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pomoč na cesti (24 urna asistenca po celi Evropi)</w:t>
      </w:r>
    </w:p>
    <w:p w14:paraId="5FFA84E2"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nadomestno vozilo za čas rednega in izrednega servisa v enakem rangu kot najeto vozilo ali razred manj,</w:t>
      </w:r>
    </w:p>
    <w:p w14:paraId="28C8B169"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pnevmatike, menjava in skladiščenje</w:t>
      </w:r>
    </w:p>
    <w:p w14:paraId="7237AC1D"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dodeljen skrbnik pogodbe in vozila.</w:t>
      </w:r>
    </w:p>
    <w:p w14:paraId="179F0C6E" w14:textId="4F27C843" w:rsidR="009510C9" w:rsidRDefault="009510C9" w:rsidP="006022AD">
      <w:pPr>
        <w:jc w:val="both"/>
        <w:rPr>
          <w:rFonts w:ascii="Arial" w:hAnsi="Arial" w:cs="Arial"/>
          <w:sz w:val="20"/>
          <w:szCs w:val="20"/>
          <w:lang w:eastAsia="x-none"/>
        </w:rPr>
      </w:pPr>
    </w:p>
    <w:p w14:paraId="443A9073" w14:textId="3BB9AD3D" w:rsidR="009510C9" w:rsidRDefault="009510C9" w:rsidP="006022AD">
      <w:pPr>
        <w:jc w:val="both"/>
        <w:rPr>
          <w:rFonts w:ascii="Arial" w:hAnsi="Arial" w:cs="Arial"/>
          <w:sz w:val="20"/>
          <w:szCs w:val="20"/>
          <w:lang w:eastAsia="x-none"/>
        </w:rPr>
      </w:pPr>
      <w:r>
        <w:rPr>
          <w:rFonts w:ascii="Arial" w:hAnsi="Arial" w:cs="Arial"/>
          <w:sz w:val="20"/>
          <w:szCs w:val="20"/>
          <w:lang w:eastAsia="x-none"/>
        </w:rPr>
        <w:t>Stroški najemnika so zgolj: plačilo goriva, redno čiščenje vozila, poračun za več prevoženih kilometrov ob koncu najema posameznega vozila in morebitne globe in kazni za storjene prekrške.</w:t>
      </w:r>
    </w:p>
    <w:p w14:paraId="5D37BFD8" w14:textId="77777777" w:rsidR="009510C9" w:rsidRDefault="009510C9" w:rsidP="006022AD">
      <w:pPr>
        <w:jc w:val="both"/>
        <w:rPr>
          <w:rFonts w:ascii="Arial" w:hAnsi="Arial" w:cs="Arial"/>
          <w:sz w:val="20"/>
          <w:szCs w:val="20"/>
          <w:lang w:eastAsia="x-none"/>
        </w:rPr>
      </w:pPr>
    </w:p>
    <w:p w14:paraId="33943AD2" w14:textId="2A2BEE70" w:rsidR="00D97F1B" w:rsidRPr="00D97F1B" w:rsidRDefault="00D97F1B" w:rsidP="00D97F1B">
      <w:pPr>
        <w:contextualSpacing/>
        <w:jc w:val="both"/>
        <w:rPr>
          <w:rFonts w:ascii="Arial" w:hAnsi="Arial" w:cs="Arial"/>
          <w:iCs/>
          <w:sz w:val="20"/>
          <w:szCs w:val="20"/>
        </w:rPr>
      </w:pPr>
      <w:r w:rsidRPr="00D97F1B">
        <w:rPr>
          <w:rFonts w:ascii="Arial" w:hAnsi="Arial" w:cs="Arial"/>
          <w:iCs/>
          <w:sz w:val="20"/>
          <w:szCs w:val="20"/>
        </w:rPr>
        <w:t>Cene so v času veljavnosti pogodbe fiksne in nespremenljive. Če na</w:t>
      </w:r>
      <w:r>
        <w:rPr>
          <w:rFonts w:ascii="Arial" w:hAnsi="Arial" w:cs="Arial"/>
          <w:iCs/>
          <w:sz w:val="20"/>
          <w:szCs w:val="20"/>
        </w:rPr>
        <w:t xml:space="preserve">jemnik </w:t>
      </w:r>
      <w:r w:rsidRPr="00D97F1B">
        <w:rPr>
          <w:rFonts w:ascii="Arial" w:hAnsi="Arial" w:cs="Arial"/>
          <w:iCs/>
          <w:sz w:val="20"/>
          <w:szCs w:val="20"/>
        </w:rPr>
        <w:t xml:space="preserve">ugotovi, da je </w:t>
      </w:r>
      <w:r>
        <w:rPr>
          <w:rFonts w:ascii="Arial" w:hAnsi="Arial" w:cs="Arial"/>
          <w:iCs/>
          <w:sz w:val="20"/>
          <w:szCs w:val="20"/>
        </w:rPr>
        <w:t xml:space="preserve">najemodajalec </w:t>
      </w:r>
      <w:r w:rsidRPr="00D97F1B">
        <w:rPr>
          <w:rFonts w:ascii="Arial" w:hAnsi="Arial" w:cs="Arial"/>
          <w:iCs/>
          <w:sz w:val="20"/>
          <w:szCs w:val="20"/>
        </w:rPr>
        <w:t xml:space="preserve"> zaračunal </w:t>
      </w:r>
      <w:r w:rsidR="00486D0A">
        <w:rPr>
          <w:rFonts w:ascii="Arial" w:hAnsi="Arial" w:cs="Arial"/>
          <w:iCs/>
          <w:sz w:val="20"/>
          <w:szCs w:val="20"/>
        </w:rPr>
        <w:t xml:space="preserve">najemnino </w:t>
      </w:r>
      <w:r w:rsidRPr="00D97F1B">
        <w:rPr>
          <w:rFonts w:ascii="Arial" w:hAnsi="Arial" w:cs="Arial"/>
          <w:iCs/>
          <w:sz w:val="20"/>
          <w:szCs w:val="20"/>
        </w:rPr>
        <w:t>po višji ceni, kot je ta določena s pogodbo, jo mora na zahtevo na</w:t>
      </w:r>
      <w:r w:rsidR="00486D0A">
        <w:rPr>
          <w:rFonts w:ascii="Arial" w:hAnsi="Arial" w:cs="Arial"/>
          <w:iCs/>
          <w:sz w:val="20"/>
          <w:szCs w:val="20"/>
        </w:rPr>
        <w:t xml:space="preserve">jemnika </w:t>
      </w:r>
      <w:r w:rsidRPr="00D97F1B">
        <w:rPr>
          <w:rFonts w:ascii="Arial" w:hAnsi="Arial" w:cs="Arial"/>
          <w:iCs/>
          <w:sz w:val="20"/>
          <w:szCs w:val="20"/>
        </w:rPr>
        <w:t>popraviti oziroma uskladiti s ceno iz te pogodbe.</w:t>
      </w:r>
    </w:p>
    <w:p w14:paraId="66EB1D3B" w14:textId="77777777" w:rsidR="00D97F1B" w:rsidRPr="001528D4" w:rsidRDefault="00D97F1B" w:rsidP="006022AD">
      <w:pPr>
        <w:jc w:val="both"/>
        <w:rPr>
          <w:rFonts w:ascii="Arial" w:hAnsi="Arial" w:cs="Arial"/>
          <w:sz w:val="20"/>
          <w:szCs w:val="20"/>
          <w:lang w:eastAsia="x-none"/>
        </w:rPr>
      </w:pPr>
    </w:p>
    <w:p w14:paraId="5497A6A5" w14:textId="165ABBAC"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w:t>
      </w:r>
      <w:r w:rsidR="00492A9B">
        <w:rPr>
          <w:rFonts w:ascii="Arial" w:hAnsi="Arial" w:cs="Arial"/>
          <w:b/>
          <w:sz w:val="20"/>
          <w:szCs w:val="20"/>
          <w:lang w:eastAsia="x-none"/>
        </w:rPr>
        <w:t>II.</w:t>
      </w:r>
      <w:r w:rsidRPr="00513FBA">
        <w:rPr>
          <w:rFonts w:ascii="Arial" w:hAnsi="Arial" w:cs="Arial"/>
          <w:b/>
          <w:sz w:val="20"/>
          <w:szCs w:val="20"/>
          <w:lang w:val="x-none" w:eastAsia="x-none"/>
        </w:rPr>
        <w:t xml:space="preserve"> NAČIN PLAČILA</w:t>
      </w:r>
    </w:p>
    <w:p w14:paraId="58E0E97F"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301769E" w14:textId="1DC9D73D" w:rsidR="007213DD" w:rsidRPr="007213DD" w:rsidRDefault="007213DD" w:rsidP="00C45BA9">
      <w:pPr>
        <w:keepLines/>
        <w:jc w:val="both"/>
        <w:rPr>
          <w:rFonts w:ascii="Arial" w:hAnsi="Arial" w:cs="Arial"/>
          <w:sz w:val="20"/>
          <w:szCs w:val="22"/>
        </w:rPr>
      </w:pPr>
      <w:bookmarkStart w:id="378" w:name="_Toc533063592"/>
      <w:bookmarkStart w:id="379" w:name="_Toc13568662"/>
      <w:r w:rsidRPr="007213DD">
        <w:rPr>
          <w:rFonts w:ascii="Arial" w:hAnsi="Arial" w:cs="Arial"/>
          <w:sz w:val="20"/>
          <w:szCs w:val="22"/>
        </w:rPr>
        <w:t>Na</w:t>
      </w:r>
      <w:r w:rsidR="00C45BA9">
        <w:rPr>
          <w:rFonts w:ascii="Arial" w:hAnsi="Arial" w:cs="Arial"/>
          <w:sz w:val="20"/>
          <w:szCs w:val="22"/>
        </w:rPr>
        <w:t xml:space="preserve">jemnik </w:t>
      </w:r>
      <w:r w:rsidRPr="007213DD">
        <w:rPr>
          <w:rFonts w:ascii="Arial" w:hAnsi="Arial" w:cs="Arial"/>
          <w:sz w:val="20"/>
          <w:szCs w:val="22"/>
        </w:rPr>
        <w:t xml:space="preserve">se zavezuje, da bo svojo obveznost do </w:t>
      </w:r>
      <w:r w:rsidR="00C45BA9">
        <w:rPr>
          <w:rFonts w:ascii="Arial" w:hAnsi="Arial" w:cs="Arial"/>
          <w:sz w:val="20"/>
          <w:szCs w:val="22"/>
        </w:rPr>
        <w:t>najemodajalca</w:t>
      </w:r>
      <w:r w:rsidRPr="007213DD">
        <w:rPr>
          <w:rFonts w:ascii="Arial" w:hAnsi="Arial" w:cs="Arial"/>
          <w:sz w:val="20"/>
          <w:szCs w:val="22"/>
        </w:rPr>
        <w:t xml:space="preserve"> poravnal v 30 dneh od dneva prejema računa. </w:t>
      </w:r>
    </w:p>
    <w:p w14:paraId="4A307725" w14:textId="77777777" w:rsidR="007213DD" w:rsidRPr="007213DD" w:rsidRDefault="007213DD" w:rsidP="007213DD">
      <w:pPr>
        <w:keepLines/>
        <w:ind w:left="360"/>
        <w:rPr>
          <w:rFonts w:ascii="Arial" w:hAnsi="Arial" w:cs="Arial"/>
          <w:sz w:val="20"/>
          <w:szCs w:val="22"/>
        </w:rPr>
      </w:pPr>
    </w:p>
    <w:p w14:paraId="4057A7EC" w14:textId="128F1FE2"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Pri izstavitvi računa se mora </w:t>
      </w:r>
      <w:r w:rsidR="00C45BA9">
        <w:rPr>
          <w:rFonts w:ascii="Arial" w:hAnsi="Arial" w:cs="Arial"/>
          <w:sz w:val="20"/>
          <w:szCs w:val="22"/>
        </w:rPr>
        <w:t xml:space="preserve">najemodajalec </w:t>
      </w:r>
      <w:r w:rsidRPr="007213DD">
        <w:rPr>
          <w:rFonts w:ascii="Arial" w:hAnsi="Arial" w:cs="Arial"/>
          <w:sz w:val="20"/>
          <w:szCs w:val="22"/>
        </w:rPr>
        <w:t>obvezno sklicevati na številko pogodbe in številko nabavnega naročila po tej pogodbi, ki jo bo na</w:t>
      </w:r>
      <w:r w:rsidR="00C45BA9">
        <w:rPr>
          <w:rFonts w:ascii="Arial" w:hAnsi="Arial" w:cs="Arial"/>
          <w:sz w:val="20"/>
          <w:szCs w:val="22"/>
        </w:rPr>
        <w:t>jemnik</w:t>
      </w:r>
      <w:r w:rsidRPr="007213DD">
        <w:rPr>
          <w:rFonts w:ascii="Arial" w:hAnsi="Arial" w:cs="Arial"/>
          <w:sz w:val="20"/>
          <w:szCs w:val="22"/>
        </w:rPr>
        <w:t xml:space="preserve"> sporočil </w:t>
      </w:r>
      <w:r w:rsidR="00C45BA9">
        <w:rPr>
          <w:rFonts w:ascii="Arial" w:hAnsi="Arial" w:cs="Arial"/>
          <w:sz w:val="20"/>
          <w:szCs w:val="22"/>
        </w:rPr>
        <w:t>najemodajalcu</w:t>
      </w:r>
      <w:r w:rsidRPr="007213DD">
        <w:rPr>
          <w:rFonts w:ascii="Arial" w:hAnsi="Arial" w:cs="Arial"/>
          <w:sz w:val="20"/>
          <w:szCs w:val="22"/>
        </w:rPr>
        <w:t xml:space="preserve">. </w:t>
      </w:r>
    </w:p>
    <w:p w14:paraId="7DD1EEA2" w14:textId="77777777" w:rsidR="007213DD" w:rsidRPr="007213DD" w:rsidRDefault="007213DD" w:rsidP="007213DD">
      <w:pPr>
        <w:keepLines/>
        <w:ind w:left="360"/>
        <w:rPr>
          <w:rFonts w:ascii="Arial" w:hAnsi="Arial" w:cs="Arial"/>
          <w:sz w:val="20"/>
          <w:szCs w:val="22"/>
        </w:rPr>
      </w:pPr>
    </w:p>
    <w:p w14:paraId="79BCBE40" w14:textId="4761961F"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Plačilo se izvrši na transakcijski račun </w:t>
      </w:r>
      <w:r w:rsidR="00C45BA9">
        <w:rPr>
          <w:rFonts w:ascii="Arial" w:hAnsi="Arial" w:cs="Arial"/>
          <w:sz w:val="20"/>
          <w:szCs w:val="22"/>
        </w:rPr>
        <w:t>najemodajalca</w:t>
      </w:r>
      <w:r w:rsidRPr="007213DD">
        <w:rPr>
          <w:rFonts w:ascii="Arial" w:hAnsi="Arial" w:cs="Arial"/>
          <w:sz w:val="20"/>
          <w:szCs w:val="22"/>
        </w:rPr>
        <w:t>.</w:t>
      </w:r>
    </w:p>
    <w:p w14:paraId="58DB91C3" w14:textId="77777777" w:rsidR="007213DD" w:rsidRPr="007213DD" w:rsidRDefault="007213DD" w:rsidP="007213DD">
      <w:pPr>
        <w:keepLines/>
        <w:ind w:left="360"/>
        <w:rPr>
          <w:rFonts w:ascii="Arial" w:hAnsi="Arial" w:cs="Arial"/>
          <w:sz w:val="20"/>
          <w:szCs w:val="22"/>
        </w:rPr>
      </w:pPr>
    </w:p>
    <w:p w14:paraId="15E1F863" w14:textId="5CA11F9C" w:rsidR="0068755F" w:rsidRDefault="007213DD" w:rsidP="007213DD">
      <w:pPr>
        <w:keepNext/>
        <w:keepLines/>
        <w:jc w:val="both"/>
        <w:outlineLvl w:val="0"/>
        <w:rPr>
          <w:rFonts w:ascii="Arial" w:hAnsi="Arial" w:cs="Arial"/>
          <w:sz w:val="20"/>
          <w:szCs w:val="22"/>
        </w:rPr>
      </w:pPr>
      <w:bookmarkStart w:id="380" w:name="_Toc128743315"/>
      <w:bookmarkStart w:id="381" w:name="_Toc128743926"/>
      <w:bookmarkStart w:id="382" w:name="_Toc160440609"/>
      <w:bookmarkStart w:id="383" w:name="_Toc161399800"/>
      <w:bookmarkStart w:id="384" w:name="_Toc176763911"/>
      <w:r w:rsidRPr="007213DD">
        <w:rPr>
          <w:rFonts w:ascii="Arial" w:hAnsi="Arial" w:cs="Arial"/>
          <w:sz w:val="20"/>
          <w:szCs w:val="22"/>
        </w:rPr>
        <w:t>Za nepravočasno poravnavo obveznosti po tej pogodbi je n</w:t>
      </w:r>
      <w:r w:rsidR="009510C9">
        <w:rPr>
          <w:rFonts w:ascii="Arial" w:hAnsi="Arial" w:cs="Arial"/>
          <w:sz w:val="20"/>
          <w:szCs w:val="22"/>
        </w:rPr>
        <w:t>a</w:t>
      </w:r>
      <w:r w:rsidR="00C45BA9">
        <w:rPr>
          <w:rFonts w:ascii="Arial" w:hAnsi="Arial" w:cs="Arial"/>
          <w:sz w:val="20"/>
          <w:szCs w:val="22"/>
        </w:rPr>
        <w:t>jemnik</w:t>
      </w:r>
      <w:r w:rsidRPr="007213DD">
        <w:rPr>
          <w:rFonts w:ascii="Arial" w:hAnsi="Arial" w:cs="Arial"/>
          <w:sz w:val="20"/>
          <w:szCs w:val="22"/>
        </w:rPr>
        <w:t xml:space="preserve"> dolžan plačati zakonite zamudne obresti, ki veljajo v času plačilne zamude.</w:t>
      </w:r>
      <w:bookmarkEnd w:id="380"/>
      <w:bookmarkEnd w:id="381"/>
      <w:bookmarkEnd w:id="382"/>
      <w:bookmarkEnd w:id="383"/>
      <w:bookmarkEnd w:id="384"/>
      <w:r w:rsidR="0068755F" w:rsidRPr="00513FBA">
        <w:rPr>
          <w:rFonts w:ascii="Arial" w:eastAsia="SimSun" w:hAnsi="Arial" w:cs="Arial"/>
          <w:b/>
          <w:bCs/>
          <w:caps/>
          <w:vanish/>
          <w:spacing w:val="4"/>
          <w:sz w:val="20"/>
          <w:szCs w:val="20"/>
          <w:lang w:val="x-none" w:eastAsia="x-none"/>
        </w:rPr>
        <w:t>dobavitelja._____________________vjivostjoibilen material:</w:t>
      </w:r>
      <w:r w:rsidR="0068755F" w:rsidRPr="00513FBA">
        <w:rPr>
          <w:rFonts w:ascii="Arial" w:eastAsia="SimSun" w:hAnsi="Arial" w:cs="Arial"/>
          <w:b/>
          <w:bCs/>
          <w:caps/>
          <w:vanish/>
          <w:spacing w:val="4"/>
          <w:sz w:val="20"/>
          <w:szCs w:val="20"/>
          <w:lang w:val="x-none" w:eastAsia="x-none"/>
        </w:rPr>
        <w:cr/>
        <w:t xml:space="preserve"> proizvajalca naprav za tiskanje:</w:t>
      </w:r>
      <w:r w:rsidR="0068755F" w:rsidRPr="00513FBA">
        <w:rPr>
          <w:rFonts w:ascii="Arial" w:eastAsia="SimSun" w:hAnsi="Arial" w:cs="Arial"/>
          <w:b/>
          <w:bCs/>
          <w:caps/>
          <w:vanish/>
          <w:spacing w:val="4"/>
          <w:sz w:val="20"/>
          <w:szCs w:val="20"/>
          <w:lang w:val="x-none" w:eastAsia="x-none"/>
        </w:rPr>
        <w:cr/>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bookmarkStart w:id="385" w:name="_Toc64529502"/>
      <w:bookmarkStart w:id="386" w:name="_Toc64530016"/>
      <w:bookmarkEnd w:id="378"/>
      <w:bookmarkEnd w:id="379"/>
    </w:p>
    <w:p w14:paraId="49C858C8" w14:textId="77777777" w:rsidR="007213DD" w:rsidRPr="00513FBA" w:rsidRDefault="007213DD" w:rsidP="007213DD">
      <w:pPr>
        <w:keepNext/>
        <w:keepLines/>
        <w:jc w:val="both"/>
        <w:outlineLvl w:val="0"/>
        <w:rPr>
          <w:rFonts w:ascii="Arial" w:eastAsia="SimSun" w:hAnsi="Arial" w:cs="Arial"/>
          <w:b/>
          <w:bCs/>
          <w:caps/>
          <w:spacing w:val="4"/>
          <w:sz w:val="20"/>
          <w:szCs w:val="20"/>
          <w:lang w:val="x-none" w:eastAsia="x-none"/>
        </w:rPr>
      </w:pPr>
    </w:p>
    <w:bookmarkEnd w:id="385"/>
    <w:bookmarkEnd w:id="386"/>
    <w:p w14:paraId="3047A7D0" w14:textId="791C31AC" w:rsidR="007213DD" w:rsidRDefault="00C45BA9" w:rsidP="007213DD">
      <w:pPr>
        <w:jc w:val="both"/>
        <w:rPr>
          <w:rFonts w:ascii="Arial" w:hAnsi="Arial" w:cs="Arial"/>
          <w:sz w:val="20"/>
          <w:szCs w:val="20"/>
          <w:lang w:eastAsia="x-none"/>
        </w:rPr>
      </w:pPr>
      <w:r>
        <w:rPr>
          <w:rFonts w:ascii="Arial" w:hAnsi="Arial" w:cs="Arial"/>
          <w:sz w:val="20"/>
          <w:szCs w:val="20"/>
          <w:lang w:eastAsia="x-none"/>
        </w:rPr>
        <w:t>Najemodajalec</w:t>
      </w:r>
      <w:r w:rsidR="007213DD" w:rsidRPr="007213DD">
        <w:rPr>
          <w:rFonts w:ascii="Arial" w:hAnsi="Arial" w:cs="Arial"/>
          <w:sz w:val="20"/>
          <w:szCs w:val="20"/>
          <w:lang w:eastAsia="x-none"/>
        </w:rPr>
        <w:t>/podizvajalec ne sme svoje denarne terjatve do na</w:t>
      </w:r>
      <w:r w:rsidR="00F87B69">
        <w:rPr>
          <w:rFonts w:ascii="Arial" w:hAnsi="Arial" w:cs="Arial"/>
          <w:sz w:val="20"/>
          <w:szCs w:val="20"/>
          <w:lang w:eastAsia="x-none"/>
        </w:rPr>
        <w:t>jemnika</w:t>
      </w:r>
      <w:r w:rsidR="007213DD" w:rsidRPr="007213DD">
        <w:rPr>
          <w:rFonts w:ascii="Arial" w:hAnsi="Arial" w:cs="Arial"/>
          <w:sz w:val="20"/>
          <w:szCs w:val="20"/>
          <w:lang w:eastAsia="x-none"/>
        </w:rPr>
        <w:t xml:space="preserve"> odstopiti tretji osebi brez predhodnega pisnega soglasja na</w:t>
      </w:r>
      <w:r w:rsidR="00F87B69">
        <w:rPr>
          <w:rFonts w:ascii="Arial" w:hAnsi="Arial" w:cs="Arial"/>
          <w:sz w:val="20"/>
          <w:szCs w:val="20"/>
          <w:lang w:eastAsia="x-none"/>
        </w:rPr>
        <w:t>jemnika</w:t>
      </w:r>
      <w:r w:rsidR="007213DD" w:rsidRPr="007213DD">
        <w:rPr>
          <w:rFonts w:ascii="Arial" w:hAnsi="Arial" w:cs="Arial"/>
          <w:sz w:val="20"/>
          <w:szCs w:val="20"/>
          <w:lang w:eastAsia="x-none"/>
        </w:rPr>
        <w:t>. V primeru, da na</w:t>
      </w:r>
      <w:r w:rsidR="00F87B69">
        <w:rPr>
          <w:rFonts w:ascii="Arial" w:hAnsi="Arial" w:cs="Arial"/>
          <w:sz w:val="20"/>
          <w:szCs w:val="20"/>
          <w:lang w:eastAsia="x-none"/>
        </w:rPr>
        <w:t>jemnik</w:t>
      </w:r>
      <w:r w:rsidR="007213DD" w:rsidRPr="007213DD">
        <w:rPr>
          <w:rFonts w:ascii="Arial" w:hAnsi="Arial" w:cs="Arial"/>
          <w:sz w:val="20"/>
          <w:szCs w:val="20"/>
          <w:lang w:eastAsia="x-none"/>
        </w:rPr>
        <w:t xml:space="preserve"> s prenosom terjatve soglaša, sme </w:t>
      </w:r>
      <w:r w:rsidR="00F87B69">
        <w:rPr>
          <w:rFonts w:ascii="Arial" w:hAnsi="Arial" w:cs="Arial"/>
          <w:sz w:val="20"/>
          <w:szCs w:val="20"/>
          <w:lang w:eastAsia="x-none"/>
        </w:rPr>
        <w:t>najemodajalcu</w:t>
      </w:r>
      <w:r w:rsidR="007213DD" w:rsidRPr="007213DD">
        <w:rPr>
          <w:rFonts w:ascii="Arial" w:hAnsi="Arial" w:cs="Arial"/>
          <w:sz w:val="20"/>
          <w:szCs w:val="20"/>
          <w:lang w:eastAsia="x-none"/>
        </w:rPr>
        <w:t>/podizvajalcu zaračunati manipulativne stroške takšnega prenosa v višini 3 % vrednosti prenesene terjatve (brez DDV) oziroma ne več kot 100,00 EUR brez DDV.</w:t>
      </w:r>
    </w:p>
    <w:p w14:paraId="65D065DA" w14:textId="77777777" w:rsidR="007213DD" w:rsidRDefault="007213DD" w:rsidP="00916166">
      <w:pPr>
        <w:jc w:val="center"/>
        <w:rPr>
          <w:rFonts w:ascii="Arial" w:hAnsi="Arial" w:cs="Arial"/>
          <w:b/>
          <w:sz w:val="20"/>
          <w:szCs w:val="20"/>
          <w:lang w:eastAsia="x-none"/>
        </w:rPr>
      </w:pPr>
    </w:p>
    <w:p w14:paraId="7067EFEE" w14:textId="0794BD14" w:rsidR="0068755F" w:rsidRPr="000C17E9" w:rsidRDefault="00DB1B3C" w:rsidP="00916166">
      <w:pPr>
        <w:jc w:val="center"/>
        <w:rPr>
          <w:rFonts w:ascii="Arial" w:hAnsi="Arial" w:cs="Arial"/>
          <w:b/>
          <w:sz w:val="20"/>
          <w:szCs w:val="20"/>
          <w:lang w:val="x-none" w:eastAsia="x-none"/>
        </w:rPr>
      </w:pPr>
      <w:r w:rsidRPr="000C17E9">
        <w:rPr>
          <w:rFonts w:ascii="Arial" w:hAnsi="Arial" w:cs="Arial"/>
          <w:b/>
          <w:sz w:val="20"/>
          <w:szCs w:val="20"/>
          <w:lang w:eastAsia="x-none"/>
        </w:rPr>
        <w:t>3</w:t>
      </w:r>
      <w:r w:rsidR="0068755F" w:rsidRPr="000C17E9">
        <w:rPr>
          <w:rFonts w:ascii="Arial" w:hAnsi="Arial" w:cs="Arial"/>
          <w:b/>
          <w:sz w:val="20"/>
          <w:szCs w:val="20"/>
          <w:lang w:val="x-none" w:eastAsia="x-none"/>
        </w:rPr>
        <w:t>.a člen</w:t>
      </w:r>
    </w:p>
    <w:p w14:paraId="5E6C8408" w14:textId="1E75F86E" w:rsidR="0068755F" w:rsidRPr="00513FBA" w:rsidRDefault="0068755F" w:rsidP="00916166">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sodelujejo pri izvedbi naročila tudi naslednji podizvajalci:</w:t>
      </w:r>
    </w:p>
    <w:p w14:paraId="0412097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4300E20F"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13ED212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lastRenderedPageBreak/>
        <w:t>………………………………………………………………………………………………………</w:t>
      </w:r>
    </w:p>
    <w:p w14:paraId="0B1DCEDB"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11955A70"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29BB3AFA"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0ED25CD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373F8928"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B7D851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3967C116"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5C673AE3" w14:textId="77777777" w:rsidR="0068755F" w:rsidRPr="00513FBA" w:rsidRDefault="0068755F" w:rsidP="0068755F">
      <w:pPr>
        <w:jc w:val="both"/>
        <w:rPr>
          <w:rFonts w:ascii="Arial" w:eastAsia="Calibri" w:hAnsi="Arial" w:cs="Arial"/>
          <w:sz w:val="20"/>
          <w:szCs w:val="20"/>
          <w:lang w:eastAsia="en-US"/>
        </w:rPr>
      </w:pPr>
    </w:p>
    <w:p w14:paraId="7F4B04C1" w14:textId="6EE39AE5" w:rsidR="0068755F" w:rsidRPr="00513FBA" w:rsidRDefault="00F87B69" w:rsidP="0068755F">
      <w:pPr>
        <w:jc w:val="both"/>
        <w:rPr>
          <w:rFonts w:ascii="Arial" w:eastAsia="Calibri" w:hAnsi="Arial" w:cs="Arial"/>
          <w:sz w:val="20"/>
          <w:szCs w:val="20"/>
          <w:lang w:eastAsia="en-US"/>
        </w:rPr>
      </w:pP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pooblašča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za izvajanje neposrednih plačil podizvajalcem, ki so v ponudbi zahtevali neposredno plačilo v skladu z 94. členom ZJN-3. Soglasja podizvajalcev za izvajanje neposrednih plačil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najemodajalca</w:t>
      </w:r>
      <w:r w:rsidR="0068755F" w:rsidRPr="00513FBA">
        <w:rPr>
          <w:rFonts w:ascii="Arial" w:eastAsia="Calibri" w:hAnsi="Arial" w:cs="Arial"/>
          <w:sz w:val="20"/>
          <w:szCs w:val="20"/>
          <w:lang w:eastAsia="en-US"/>
        </w:rPr>
        <w:t xml:space="preserve">. </w:t>
      </w: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0068755F" w:rsidRPr="00513FBA">
        <w:rPr>
          <w:rFonts w:ascii="Arial" w:eastAsia="Calibri" w:hAnsi="Arial" w:cs="Arial"/>
          <w:sz w:val="20"/>
          <w:szCs w:val="20"/>
          <w:lang w:eastAsia="en-US"/>
        </w:rPr>
        <w:t>ev</w:t>
      </w:r>
      <w:proofErr w:type="spellEnd"/>
      <w:r w:rsidR="0068755F" w:rsidRPr="00513FBA">
        <w:rPr>
          <w:rFonts w:ascii="Arial" w:eastAsia="Calibri" w:hAnsi="Arial" w:cs="Arial"/>
          <w:sz w:val="20"/>
          <w:szCs w:val="20"/>
          <w:lang w:eastAsia="en-US"/>
        </w:rPr>
        <w:t>.</w:t>
      </w:r>
    </w:p>
    <w:p w14:paraId="7C026EB3" w14:textId="77777777" w:rsidR="0068755F" w:rsidRPr="00513FBA" w:rsidRDefault="0068755F" w:rsidP="0068755F">
      <w:pPr>
        <w:jc w:val="both"/>
        <w:rPr>
          <w:rFonts w:ascii="Arial" w:eastAsia="Calibri" w:hAnsi="Arial" w:cs="Arial"/>
          <w:sz w:val="20"/>
          <w:szCs w:val="20"/>
          <w:lang w:eastAsia="en-US"/>
        </w:rPr>
      </w:pPr>
    </w:p>
    <w:p w14:paraId="045DBC59" w14:textId="15205354" w:rsidR="0068755F"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Roki plačil podizvajalcem so enaki, kot so določeni za plačilo obveznosti na</w:t>
      </w:r>
      <w:r w:rsidR="00F87B69">
        <w:rPr>
          <w:rFonts w:ascii="Arial" w:eastAsia="Calibri" w:hAnsi="Arial" w:cs="Arial"/>
          <w:sz w:val="20"/>
          <w:szCs w:val="20"/>
          <w:lang w:eastAsia="en-US"/>
        </w:rPr>
        <w:t>jemnika</w:t>
      </w:r>
      <w:r w:rsidRPr="00513FBA">
        <w:rPr>
          <w:rFonts w:ascii="Arial" w:eastAsia="Calibri" w:hAnsi="Arial" w:cs="Arial"/>
          <w:sz w:val="20"/>
          <w:szCs w:val="20"/>
          <w:lang w:eastAsia="en-US"/>
        </w:rPr>
        <w:t xml:space="preserve"> do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v tej pogodbi.</w:t>
      </w:r>
    </w:p>
    <w:p w14:paraId="14297424" w14:textId="77777777" w:rsidR="00F87B69" w:rsidRPr="00513FBA" w:rsidRDefault="00F87B69" w:rsidP="0068755F">
      <w:pPr>
        <w:jc w:val="both"/>
        <w:rPr>
          <w:rFonts w:ascii="Arial" w:eastAsia="Calibri" w:hAnsi="Arial" w:cs="Arial"/>
          <w:sz w:val="20"/>
          <w:szCs w:val="20"/>
          <w:lang w:eastAsia="en-US"/>
        </w:rPr>
      </w:pPr>
    </w:p>
    <w:p w14:paraId="1B0F446D" w14:textId="649D070C"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Podizvajalec, ki je v ponudbi zahteval neposredno plačilo v skladu z 94. členom ZJN-3, mora na</w:t>
      </w:r>
      <w:r w:rsidR="00F87B69">
        <w:rPr>
          <w:rFonts w:ascii="Arial" w:eastAsia="Calibri" w:hAnsi="Arial" w:cs="Arial"/>
          <w:sz w:val="20"/>
          <w:szCs w:val="20"/>
          <w:lang w:eastAsia="en-US"/>
        </w:rPr>
        <w:t>jemniku</w:t>
      </w:r>
      <w:r w:rsidRPr="00513FBA">
        <w:rPr>
          <w:rFonts w:ascii="Arial" w:eastAsia="Calibri" w:hAnsi="Arial" w:cs="Arial"/>
          <w:sz w:val="20"/>
          <w:szCs w:val="20"/>
          <w:lang w:eastAsia="en-US"/>
        </w:rPr>
        <w:t xml:space="preserve"> posredovati kopijo pogodbe, ki jo je sklenil z </w:t>
      </w:r>
      <w:r w:rsidR="00F87B69">
        <w:rPr>
          <w:rFonts w:ascii="Arial" w:eastAsia="Calibri" w:hAnsi="Arial" w:cs="Arial"/>
          <w:sz w:val="20"/>
          <w:szCs w:val="20"/>
          <w:lang w:eastAsia="en-US"/>
        </w:rPr>
        <w:t>najemodajalcem</w:t>
      </w:r>
      <w:r w:rsidRPr="00513FBA">
        <w:rPr>
          <w:rFonts w:ascii="Arial" w:eastAsia="Calibri" w:hAnsi="Arial" w:cs="Arial"/>
          <w:sz w:val="20"/>
          <w:szCs w:val="20"/>
          <w:lang w:eastAsia="en-US"/>
        </w:rPr>
        <w:t>, v petih (5) dneh od sklenitve te pogodbe.</w:t>
      </w:r>
    </w:p>
    <w:p w14:paraId="33C0D5E0" w14:textId="77777777" w:rsidR="0068755F" w:rsidRPr="00513FBA" w:rsidRDefault="0068755F" w:rsidP="0068755F">
      <w:pPr>
        <w:jc w:val="both"/>
        <w:rPr>
          <w:rFonts w:ascii="Arial" w:eastAsia="Calibri" w:hAnsi="Arial" w:cs="Arial"/>
          <w:sz w:val="20"/>
          <w:szCs w:val="20"/>
          <w:lang w:eastAsia="en-US"/>
        </w:rPr>
      </w:pPr>
    </w:p>
    <w:p w14:paraId="07D9C8C5" w14:textId="187A2467"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sidR="00135374">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dobavo.</w:t>
      </w:r>
    </w:p>
    <w:p w14:paraId="48F7F19A" w14:textId="31DE7F97" w:rsidR="0068755F" w:rsidRDefault="0068755F" w:rsidP="0068755F">
      <w:pPr>
        <w:keepLines/>
        <w:jc w:val="both"/>
        <w:rPr>
          <w:rFonts w:ascii="Arial" w:hAnsi="Arial" w:cs="Arial"/>
          <w:sz w:val="20"/>
          <w:szCs w:val="20"/>
          <w:lang w:val="x-none" w:eastAsia="x-none"/>
        </w:rPr>
      </w:pPr>
    </w:p>
    <w:p w14:paraId="3FD18FFC" w14:textId="41CBF03C" w:rsidR="00492A9B" w:rsidRPr="00492A9B" w:rsidRDefault="00492A9B" w:rsidP="0068755F">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sidR="00672B3A">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sidR="00672B3A">
        <w:rPr>
          <w:rFonts w:ascii="Arial" w:hAnsi="Arial" w:cs="Arial"/>
          <w:b/>
          <w:sz w:val="20"/>
          <w:szCs w:val="20"/>
          <w:lang w:eastAsia="x-none"/>
        </w:rPr>
        <w:t xml:space="preserve"> TER PRIMOPREDAJNI ZAPISNIK</w:t>
      </w:r>
    </w:p>
    <w:p w14:paraId="482CB1BF" w14:textId="12711F99" w:rsidR="00492A9B" w:rsidRDefault="00492A9B" w:rsidP="0068755F">
      <w:pPr>
        <w:keepLines/>
        <w:jc w:val="both"/>
        <w:rPr>
          <w:rFonts w:ascii="Arial" w:hAnsi="Arial" w:cs="Arial"/>
          <w:sz w:val="20"/>
          <w:szCs w:val="20"/>
          <w:lang w:eastAsia="x-none"/>
        </w:rPr>
      </w:pPr>
    </w:p>
    <w:p w14:paraId="18D5ED6D" w14:textId="79E34329" w:rsidR="00492A9B" w:rsidRDefault="00492A9B" w:rsidP="0068755F">
      <w:pPr>
        <w:keepLines/>
        <w:jc w:val="both"/>
        <w:rPr>
          <w:rFonts w:ascii="Arial" w:hAnsi="Arial" w:cs="Arial"/>
          <w:sz w:val="20"/>
          <w:szCs w:val="20"/>
          <w:lang w:eastAsia="x-none"/>
        </w:rPr>
      </w:pPr>
      <w:r>
        <w:rPr>
          <w:rFonts w:ascii="Arial" w:hAnsi="Arial" w:cs="Arial"/>
          <w:sz w:val="20"/>
          <w:szCs w:val="20"/>
          <w:lang w:eastAsia="x-none"/>
        </w:rPr>
        <w:t>Najemodajalec se zavezuje, da bo osebno/a vozilo/a predal uporabniku</w:t>
      </w:r>
      <w:r w:rsidR="00F4586F">
        <w:rPr>
          <w:rFonts w:ascii="Arial" w:hAnsi="Arial" w:cs="Arial"/>
          <w:sz w:val="20"/>
          <w:szCs w:val="20"/>
          <w:lang w:eastAsia="x-none"/>
        </w:rPr>
        <w:t xml:space="preserve"> </w:t>
      </w:r>
      <w:r>
        <w:rPr>
          <w:rFonts w:ascii="Arial" w:hAnsi="Arial" w:cs="Arial"/>
          <w:sz w:val="20"/>
          <w:szCs w:val="20"/>
          <w:lang w:eastAsia="x-none"/>
        </w:rPr>
        <w:t>najemnika v uporabo najkasneje v roku 30 dni, od obojestranskega podpisa pogodbe.</w:t>
      </w:r>
      <w:r w:rsidR="00672B3A">
        <w:rPr>
          <w:rFonts w:ascii="Arial" w:hAnsi="Arial" w:cs="Arial"/>
          <w:sz w:val="20"/>
          <w:szCs w:val="20"/>
          <w:lang w:eastAsia="x-none"/>
        </w:rPr>
        <w:t xml:space="preserve"> </w:t>
      </w:r>
    </w:p>
    <w:p w14:paraId="1E94652C" w14:textId="3DFA0467" w:rsidR="00672B3A" w:rsidRDefault="00672B3A" w:rsidP="0068755F">
      <w:pPr>
        <w:keepLines/>
        <w:jc w:val="both"/>
        <w:rPr>
          <w:rFonts w:ascii="Arial" w:hAnsi="Arial" w:cs="Arial"/>
          <w:sz w:val="20"/>
          <w:szCs w:val="20"/>
          <w:lang w:eastAsia="x-none"/>
        </w:rPr>
      </w:pPr>
    </w:p>
    <w:p w14:paraId="3B87BED5" w14:textId="078962DD"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O predaji in prevzemu vozil </w:t>
      </w:r>
      <w:r w:rsidR="006379CC">
        <w:rPr>
          <w:rFonts w:ascii="Arial" w:hAnsi="Arial" w:cs="Arial"/>
          <w:sz w:val="20"/>
          <w:szCs w:val="20"/>
          <w:lang w:eastAsia="x-none"/>
        </w:rPr>
        <w:t xml:space="preserve">(ob začetku oz. ob koncu pogodbenega razmerja) </w:t>
      </w:r>
      <w:r>
        <w:rPr>
          <w:rFonts w:ascii="Arial" w:hAnsi="Arial" w:cs="Arial"/>
          <w:sz w:val="20"/>
          <w:szCs w:val="20"/>
          <w:lang w:eastAsia="x-none"/>
        </w:rPr>
        <w:t>se sestavi primopredajni zapisnik, ki ga podpišeta pooblaščen predstavnik najemnika in najemodajalca.</w:t>
      </w:r>
    </w:p>
    <w:p w14:paraId="16F5CE2C" w14:textId="6EF33CA8" w:rsidR="00672B3A" w:rsidRDefault="00672B3A" w:rsidP="0068755F">
      <w:pPr>
        <w:keepLines/>
        <w:jc w:val="both"/>
        <w:rPr>
          <w:rFonts w:ascii="Arial" w:hAnsi="Arial" w:cs="Arial"/>
          <w:sz w:val="20"/>
          <w:szCs w:val="20"/>
          <w:lang w:eastAsia="x-none"/>
        </w:rPr>
      </w:pPr>
    </w:p>
    <w:p w14:paraId="046AFC41" w14:textId="72637D16"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Najemodajalec je dolžan vsa vozila dostaviti na naslov najemnika Kolodvorska ulica 11, Ljubljana, po predhodnem dogovoru z najemnikom. </w:t>
      </w:r>
    </w:p>
    <w:p w14:paraId="6DC2BC4F" w14:textId="62BF24B3" w:rsidR="00672B3A" w:rsidRDefault="00672B3A" w:rsidP="0068755F">
      <w:pPr>
        <w:keepLines/>
        <w:jc w:val="both"/>
        <w:rPr>
          <w:rFonts w:ascii="Arial" w:hAnsi="Arial" w:cs="Arial"/>
          <w:sz w:val="20"/>
          <w:szCs w:val="20"/>
          <w:lang w:eastAsia="x-none"/>
        </w:rPr>
      </w:pPr>
    </w:p>
    <w:p w14:paraId="59EFC68F" w14:textId="25E77DFF"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 lokaciji najemnika se bo po zaključku pogodbenega razmerja vršil tudi prevzem vozil s strani najemodajalca. </w:t>
      </w:r>
    </w:p>
    <w:p w14:paraId="3CD970C9" w14:textId="7CC89DFE" w:rsidR="00672B3A" w:rsidRDefault="00672B3A" w:rsidP="0068755F">
      <w:pPr>
        <w:keepLines/>
        <w:jc w:val="both"/>
        <w:rPr>
          <w:rFonts w:ascii="Arial" w:hAnsi="Arial" w:cs="Arial"/>
          <w:sz w:val="20"/>
          <w:szCs w:val="20"/>
          <w:lang w:eastAsia="x-none"/>
        </w:rPr>
      </w:pPr>
    </w:p>
    <w:p w14:paraId="37620459" w14:textId="11203829"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Cena predaje in prevzema ob začetku oz. ob koncu pogodbenega razmerja je vključena v pogodbeno ceno najema.</w:t>
      </w:r>
    </w:p>
    <w:p w14:paraId="1C173638" w14:textId="4187B419" w:rsidR="009510C9" w:rsidRDefault="009510C9" w:rsidP="0068755F">
      <w:pPr>
        <w:keepLines/>
        <w:jc w:val="both"/>
        <w:rPr>
          <w:rFonts w:ascii="Arial" w:hAnsi="Arial" w:cs="Arial"/>
          <w:sz w:val="20"/>
          <w:szCs w:val="20"/>
          <w:lang w:eastAsia="x-none"/>
        </w:rPr>
      </w:pPr>
    </w:p>
    <w:p w14:paraId="0E14EDF0" w14:textId="3CA259DB" w:rsidR="009510C9" w:rsidRPr="00225975" w:rsidRDefault="009510C9" w:rsidP="0068755F">
      <w:pPr>
        <w:keepLines/>
        <w:jc w:val="both"/>
        <w:rPr>
          <w:rFonts w:ascii="Arial" w:hAnsi="Arial" w:cs="Arial"/>
          <w:sz w:val="20"/>
          <w:szCs w:val="20"/>
        </w:rPr>
      </w:pPr>
      <w:r w:rsidRPr="00225975">
        <w:rPr>
          <w:rFonts w:ascii="Arial" w:hAnsi="Arial" w:cs="Arial"/>
          <w:sz w:val="20"/>
          <w:szCs w:val="20"/>
        </w:rPr>
        <w:t xml:space="preserve">Ob koncu pogodbenega oz. najemnega razmerja se izvede poračun glede na dejansko prevožene kilometre. Za vsak kilometer, ki je prevožen več ali manj od predvidenega števila kilometrov v 4 (štirih) letih, se izvede poračun v predvideni vrednosti na kilometer. V ponudbenem predračunu ponudnik upošteva predvideno število prevoženih kilometrov za posamezno vozilo. Odstopanje pri poračunu preseženih ali manj prevoženih kilometrov znaša +/- </w:t>
      </w:r>
      <w:r w:rsidR="005C1791" w:rsidRPr="00225975">
        <w:rPr>
          <w:rFonts w:ascii="Arial" w:hAnsi="Arial" w:cs="Arial"/>
          <w:sz w:val="20"/>
          <w:szCs w:val="20"/>
        </w:rPr>
        <w:t>5.000</w:t>
      </w:r>
      <w:r w:rsidRPr="00225975">
        <w:rPr>
          <w:rFonts w:ascii="Arial" w:hAnsi="Arial" w:cs="Arial"/>
          <w:sz w:val="20"/>
          <w:szCs w:val="20"/>
        </w:rPr>
        <w:t xml:space="preserve"> kilometrov ob izteku pogodbe. </w:t>
      </w:r>
    </w:p>
    <w:p w14:paraId="3B5DE86C" w14:textId="1CAA441D" w:rsidR="006379CC" w:rsidRPr="00225975" w:rsidRDefault="006379CC" w:rsidP="0068755F">
      <w:pPr>
        <w:keepLines/>
        <w:jc w:val="both"/>
        <w:rPr>
          <w:rFonts w:ascii="Arial" w:hAnsi="Arial" w:cs="Arial"/>
          <w:sz w:val="20"/>
          <w:szCs w:val="20"/>
        </w:rPr>
      </w:pPr>
    </w:p>
    <w:p w14:paraId="4B03CDF2" w14:textId="5DE121CF" w:rsidR="006379CC" w:rsidRPr="00225975" w:rsidRDefault="006379CC" w:rsidP="0068755F">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147C11EC" w14:textId="0EFA3BCD" w:rsidR="00A70ED4" w:rsidRPr="00225975" w:rsidRDefault="00A70ED4" w:rsidP="0068755F">
      <w:pPr>
        <w:keepLines/>
        <w:jc w:val="both"/>
        <w:rPr>
          <w:rFonts w:ascii="Arial" w:hAnsi="Arial" w:cs="Arial"/>
          <w:sz w:val="20"/>
          <w:szCs w:val="20"/>
          <w:lang w:eastAsia="x-none"/>
        </w:rPr>
      </w:pPr>
    </w:p>
    <w:p w14:paraId="2C47422E" w14:textId="1C781B13" w:rsidR="009C2286" w:rsidRPr="00225975" w:rsidRDefault="009C2286" w:rsidP="009C2286">
      <w:pPr>
        <w:jc w:val="both"/>
        <w:rPr>
          <w:rFonts w:ascii="Arial" w:hAnsi="Arial" w:cs="Arial"/>
          <w:sz w:val="20"/>
          <w:szCs w:val="20"/>
        </w:rPr>
      </w:pPr>
      <w:r w:rsidRPr="00225975">
        <w:rPr>
          <w:rFonts w:ascii="Arial" w:hAnsi="Arial" w:cs="Arial"/>
          <w:sz w:val="20"/>
          <w:szCs w:val="20"/>
        </w:rPr>
        <w:t xml:space="preserve">V primeru preseženih prevoženih kilometrov se </w:t>
      </w:r>
      <w:r w:rsidR="00023550" w:rsidRPr="00225975">
        <w:rPr>
          <w:rFonts w:ascii="Arial" w:hAnsi="Arial" w:cs="Arial"/>
          <w:sz w:val="20"/>
          <w:szCs w:val="20"/>
        </w:rPr>
        <w:t xml:space="preserve">preseženi </w:t>
      </w:r>
      <w:r w:rsidRPr="00225975">
        <w:rPr>
          <w:rFonts w:ascii="Arial" w:hAnsi="Arial" w:cs="Arial"/>
          <w:sz w:val="20"/>
          <w:szCs w:val="20"/>
        </w:rPr>
        <w:t>prevoženi kilometri (nad 5.000 kilometrov) obračunajo</w:t>
      </w:r>
      <w:r w:rsidR="00023550" w:rsidRPr="00225975">
        <w:rPr>
          <w:rFonts w:ascii="Arial" w:hAnsi="Arial" w:cs="Arial"/>
          <w:sz w:val="20"/>
          <w:szCs w:val="20"/>
        </w:rPr>
        <w:t xml:space="preserve"> </w:t>
      </w:r>
      <w:r w:rsidRPr="00225975">
        <w:rPr>
          <w:rFonts w:ascii="Arial" w:hAnsi="Arial" w:cs="Arial"/>
          <w:sz w:val="20"/>
          <w:szCs w:val="20"/>
        </w:rPr>
        <w:t xml:space="preserve">na način, da se pogodbena vrednost 4 (štiri) letnega najema za posamezno vozilo deli s predvidenimi km/štiriletno obdobje in nato zmnoži s številom preseženih prevoženih kilometrov.  </w:t>
      </w:r>
    </w:p>
    <w:p w14:paraId="2F1C9EB9" w14:textId="7801F60C" w:rsidR="00023550" w:rsidRPr="00225975" w:rsidRDefault="00023550" w:rsidP="009C2286">
      <w:pPr>
        <w:jc w:val="both"/>
        <w:rPr>
          <w:rFonts w:ascii="Arial" w:hAnsi="Arial" w:cs="Arial"/>
          <w:sz w:val="20"/>
          <w:szCs w:val="20"/>
        </w:rPr>
      </w:pPr>
    </w:p>
    <w:p w14:paraId="6D68C002" w14:textId="505DC23A" w:rsidR="00023550" w:rsidRPr="00225975" w:rsidRDefault="00023550" w:rsidP="00023550">
      <w:pPr>
        <w:pStyle w:val="Telo"/>
        <w:spacing w:before="0"/>
        <w:rPr>
          <w:rFonts w:ascii="Arial" w:hAnsi="Arial" w:cs="Arial"/>
          <w:i w:val="0"/>
          <w:sz w:val="20"/>
        </w:rPr>
      </w:pPr>
      <w:r w:rsidRPr="00225975">
        <w:rPr>
          <w:rFonts w:ascii="Arial" w:hAnsi="Arial" w:cs="Arial"/>
          <w:i w:val="0"/>
          <w:sz w:val="20"/>
        </w:rPr>
        <w:t>Presežene prevožene kilometre bo najemodajalec najemniku zaračunal na posebej izdanem računu.</w:t>
      </w:r>
    </w:p>
    <w:p w14:paraId="44C2B6D4" w14:textId="13C5ED3C" w:rsidR="009C2286" w:rsidRPr="00225975" w:rsidRDefault="009C2286" w:rsidP="009C2286">
      <w:pPr>
        <w:rPr>
          <w:rFonts w:ascii="Arial" w:hAnsi="Arial" w:cs="Arial"/>
          <w:b/>
          <w:strike/>
          <w:sz w:val="20"/>
          <w:szCs w:val="20"/>
        </w:rPr>
      </w:pPr>
    </w:p>
    <w:p w14:paraId="56FE2C02" w14:textId="246E83B9" w:rsidR="00023550" w:rsidRPr="00225975" w:rsidRDefault="00023550" w:rsidP="00023550">
      <w:pPr>
        <w:jc w:val="both"/>
        <w:rPr>
          <w:rFonts w:ascii="Arial" w:hAnsi="Arial" w:cs="Arial"/>
          <w:sz w:val="20"/>
          <w:szCs w:val="20"/>
        </w:rPr>
      </w:pPr>
      <w:r w:rsidRPr="00225975">
        <w:rPr>
          <w:rFonts w:ascii="Arial" w:hAnsi="Arial" w:cs="Arial"/>
          <w:sz w:val="20"/>
          <w:szCs w:val="20"/>
        </w:rPr>
        <w:t>V primeru manj prevoženih kilometrov se manj prevoženi kilometri (</w:t>
      </w:r>
      <w:r w:rsidR="006379CC" w:rsidRPr="00225975">
        <w:rPr>
          <w:rFonts w:ascii="Arial" w:hAnsi="Arial" w:cs="Arial"/>
          <w:sz w:val="20"/>
          <w:szCs w:val="20"/>
        </w:rPr>
        <w:t>pod</w:t>
      </w:r>
      <w:r w:rsidRPr="00225975">
        <w:rPr>
          <w:rFonts w:ascii="Arial" w:hAnsi="Arial" w:cs="Arial"/>
          <w:sz w:val="20"/>
          <w:szCs w:val="20"/>
        </w:rPr>
        <w:t xml:space="preserve"> 5.000 kilometrov) obračunajo na način,  da se pogodbena vrednost 4 (štiri) letnega najema za posamezno vozilo deli s predvidenimi km/štiriletno obdobje in nato zmnoži s številom manj prevoženih kilometrov.  </w:t>
      </w:r>
    </w:p>
    <w:p w14:paraId="6FEB3512" w14:textId="77777777" w:rsidR="00023550" w:rsidRPr="00225975" w:rsidRDefault="00023550" w:rsidP="00023550">
      <w:pPr>
        <w:rPr>
          <w:b/>
          <w:strike/>
        </w:rPr>
      </w:pPr>
    </w:p>
    <w:p w14:paraId="45883CBD" w14:textId="07AB3823" w:rsidR="009C2286" w:rsidRPr="00225975" w:rsidRDefault="006379CC" w:rsidP="009C2286">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59259926" w14:textId="77777777" w:rsidR="00492A9B" w:rsidRPr="00492A9B" w:rsidRDefault="00492A9B" w:rsidP="0068755F">
      <w:pPr>
        <w:keepLines/>
        <w:jc w:val="both"/>
        <w:rPr>
          <w:rFonts w:ascii="Arial" w:hAnsi="Arial" w:cs="Arial"/>
          <w:sz w:val="20"/>
          <w:szCs w:val="20"/>
          <w:lang w:eastAsia="x-none"/>
        </w:rPr>
      </w:pPr>
    </w:p>
    <w:p w14:paraId="6AFC7816" w14:textId="436B67C7" w:rsidR="0068755F" w:rsidRPr="00805238" w:rsidRDefault="0068755F" w:rsidP="0068755F">
      <w:pPr>
        <w:keepLines/>
        <w:jc w:val="both"/>
        <w:rPr>
          <w:rFonts w:ascii="Arial" w:hAnsi="Arial" w:cs="Arial"/>
          <w:b/>
          <w:sz w:val="20"/>
          <w:szCs w:val="20"/>
          <w:lang w:val="x-none" w:eastAsia="x-none"/>
        </w:rPr>
      </w:pPr>
      <w:r w:rsidRPr="00805238">
        <w:rPr>
          <w:rFonts w:ascii="Arial" w:hAnsi="Arial" w:cs="Arial"/>
          <w:b/>
          <w:sz w:val="20"/>
          <w:szCs w:val="20"/>
          <w:lang w:val="x-none" w:eastAsia="x-none"/>
        </w:rPr>
        <w:t xml:space="preserve">V. </w:t>
      </w:r>
      <w:r w:rsidR="00805238" w:rsidRPr="00805238">
        <w:rPr>
          <w:rFonts w:ascii="Arial" w:hAnsi="Arial" w:cs="Arial"/>
          <w:b/>
          <w:sz w:val="20"/>
          <w:szCs w:val="20"/>
        </w:rPr>
        <w:t>OBVEZNOSTI POGODBENIH STRANK</w:t>
      </w:r>
    </w:p>
    <w:p w14:paraId="7297C758"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EEFED51" w14:textId="792017A3" w:rsidR="00A70ED4" w:rsidRDefault="00A70ED4" w:rsidP="00135374">
      <w:pPr>
        <w:jc w:val="both"/>
        <w:rPr>
          <w:rFonts w:ascii="Arial" w:hAnsi="Arial" w:cs="Arial"/>
          <w:sz w:val="20"/>
          <w:szCs w:val="20"/>
        </w:rPr>
      </w:pPr>
      <w:r>
        <w:rPr>
          <w:rFonts w:ascii="Arial" w:hAnsi="Arial" w:cs="Arial"/>
          <w:sz w:val="20"/>
          <w:szCs w:val="20"/>
        </w:rPr>
        <w:t>Najemnik se obvezuje, da bo:</w:t>
      </w:r>
    </w:p>
    <w:p w14:paraId="6F25B14E" w14:textId="77777777" w:rsidR="00A70ED4" w:rsidRP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 xml:space="preserve">sodeloval z najemodajalcem in mu posredoval vse potrebne podatke za pravilno oziroma ustrezno izvedbo storitev po tej pogodbi, </w:t>
      </w:r>
    </w:p>
    <w:p w14:paraId="509D87BC" w14:textId="5C6C818C" w:rsidR="00A70ED4" w:rsidRP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v primeru poškodb na vozilu o tem takoj obvestil najemodajalca ter ravnal skladno z zahtevami najemodajalca o prijavi škode oz. škodnega dogodka in izpolnjevanj</w:t>
      </w:r>
      <w:r>
        <w:rPr>
          <w:rFonts w:ascii="Arial" w:hAnsi="Arial" w:cs="Arial"/>
          <w:sz w:val="20"/>
        </w:rPr>
        <w:t>u</w:t>
      </w:r>
      <w:r w:rsidRPr="00A70ED4">
        <w:rPr>
          <w:rFonts w:ascii="Arial" w:hAnsi="Arial" w:cs="Arial"/>
          <w:sz w:val="20"/>
        </w:rPr>
        <w:t xml:space="preserve"> poročil o prometni nesreči na za to predvidenih obrazcih, </w:t>
      </w:r>
    </w:p>
    <w:p w14:paraId="6A23B17F" w14:textId="77777777" w:rsid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 xml:space="preserve">svoje plačilne obveznosti po tej pogodbi izpolnjeval v pogodbeni dogovorjenem roku. </w:t>
      </w:r>
    </w:p>
    <w:p w14:paraId="2C2882FE" w14:textId="77777777" w:rsidR="00A70ED4" w:rsidRDefault="00A70ED4" w:rsidP="00A70ED4">
      <w:pPr>
        <w:jc w:val="both"/>
        <w:rPr>
          <w:rFonts w:ascii="Arial" w:hAnsi="Arial" w:cs="Arial"/>
          <w:sz w:val="20"/>
        </w:rPr>
      </w:pPr>
    </w:p>
    <w:p w14:paraId="094B4BCE" w14:textId="76C84DCB" w:rsid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w:t>
      </w:r>
      <w:r w:rsidRPr="00A70ED4">
        <w:rPr>
          <w:rFonts w:ascii="Arial" w:hAnsi="Arial" w:cs="Arial"/>
          <w:sz w:val="20"/>
        </w:rPr>
        <w:t xml:space="preserve"> je odgovoren za namerno uničenje, poškodbo ali izgubo vozila in je dolžan poravnati </w:t>
      </w:r>
      <w:r>
        <w:rPr>
          <w:rFonts w:ascii="Arial" w:hAnsi="Arial" w:cs="Arial"/>
          <w:sz w:val="20"/>
        </w:rPr>
        <w:t>najemodajalcu</w:t>
      </w:r>
      <w:r w:rsidRPr="00A70ED4">
        <w:rPr>
          <w:rFonts w:ascii="Arial" w:hAnsi="Arial" w:cs="Arial"/>
          <w:sz w:val="20"/>
        </w:rPr>
        <w:t xml:space="preserve"> vse stroške, ki bi mu zaradi tega nastali. </w:t>
      </w:r>
    </w:p>
    <w:p w14:paraId="4AD9076E" w14:textId="77777777" w:rsidR="00A70ED4" w:rsidRDefault="00A70ED4" w:rsidP="00A70ED4">
      <w:pPr>
        <w:jc w:val="both"/>
        <w:rPr>
          <w:rFonts w:ascii="Arial" w:hAnsi="Arial" w:cs="Arial"/>
          <w:sz w:val="20"/>
        </w:rPr>
      </w:pPr>
    </w:p>
    <w:p w14:paraId="5F37BF20" w14:textId="37C2E07C" w:rsidR="00A70ED4" w:rsidRP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 j</w:t>
      </w:r>
      <w:r w:rsidRPr="00A70ED4">
        <w:rPr>
          <w:rFonts w:ascii="Arial" w:hAnsi="Arial" w:cs="Arial"/>
          <w:sz w:val="20"/>
        </w:rPr>
        <w:t xml:space="preserve">e dolžan vse napake in pomanjkljivosti, ki jih bo odkril, javiti </w:t>
      </w:r>
      <w:r>
        <w:rPr>
          <w:rFonts w:ascii="Arial" w:hAnsi="Arial" w:cs="Arial"/>
          <w:sz w:val="20"/>
        </w:rPr>
        <w:t>najemodaj</w:t>
      </w:r>
      <w:r w:rsidR="00BB7966">
        <w:rPr>
          <w:rFonts w:ascii="Arial" w:hAnsi="Arial" w:cs="Arial"/>
          <w:sz w:val="20"/>
        </w:rPr>
        <w:t>a</w:t>
      </w:r>
      <w:r>
        <w:rPr>
          <w:rFonts w:ascii="Arial" w:hAnsi="Arial" w:cs="Arial"/>
          <w:sz w:val="20"/>
        </w:rPr>
        <w:t>lcu</w:t>
      </w:r>
      <w:r w:rsidRPr="00A70ED4">
        <w:rPr>
          <w:rFonts w:ascii="Arial" w:hAnsi="Arial" w:cs="Arial"/>
          <w:sz w:val="20"/>
        </w:rPr>
        <w:t xml:space="preserve"> pisno, po elektronski pošti</w:t>
      </w:r>
      <w:r>
        <w:rPr>
          <w:rFonts w:ascii="Arial" w:hAnsi="Arial" w:cs="Arial"/>
          <w:sz w:val="20"/>
        </w:rPr>
        <w:t>.</w:t>
      </w:r>
    </w:p>
    <w:p w14:paraId="513F4F01" w14:textId="77777777" w:rsidR="00A70ED4" w:rsidRDefault="00A70ED4" w:rsidP="00135374">
      <w:pPr>
        <w:jc w:val="both"/>
        <w:rPr>
          <w:rFonts w:ascii="Arial" w:hAnsi="Arial" w:cs="Arial"/>
          <w:sz w:val="20"/>
          <w:szCs w:val="20"/>
        </w:rPr>
      </w:pPr>
    </w:p>
    <w:p w14:paraId="77B2AADE" w14:textId="4F060ECD" w:rsidR="00135374" w:rsidRDefault="00EE747C" w:rsidP="00135374">
      <w:pPr>
        <w:jc w:val="both"/>
        <w:rPr>
          <w:rFonts w:ascii="Arial" w:hAnsi="Arial" w:cs="Arial"/>
          <w:sz w:val="20"/>
          <w:szCs w:val="20"/>
        </w:rPr>
      </w:pPr>
      <w:r w:rsidRPr="00EE747C">
        <w:rPr>
          <w:rFonts w:ascii="Arial" w:hAnsi="Arial" w:cs="Arial"/>
          <w:sz w:val="20"/>
          <w:szCs w:val="20"/>
        </w:rPr>
        <w:t xml:space="preserve">Najemnik ne sme dajati vozila v uporabo tretjim osebam, ki niso navedene kot upravičenci za uporabo posameznega vozila, v podnajem brez predhodnega soglasja najemodajalca, niti ga ne sme zastaviti ali kakor koli obremeniti oziroma posoditi. </w:t>
      </w:r>
    </w:p>
    <w:p w14:paraId="0ADC802A" w14:textId="57F44C36" w:rsidR="00A70ED4" w:rsidRPr="00BB7966" w:rsidRDefault="00A70ED4" w:rsidP="002859E1">
      <w:pPr>
        <w:pStyle w:val="Odstavekseznama"/>
        <w:numPr>
          <w:ilvl w:val="0"/>
          <w:numId w:val="23"/>
        </w:numPr>
        <w:jc w:val="center"/>
        <w:rPr>
          <w:rFonts w:ascii="Arial" w:hAnsi="Arial" w:cs="Arial"/>
          <w:b/>
          <w:sz w:val="20"/>
          <w:lang w:eastAsia="x-none"/>
        </w:rPr>
      </w:pPr>
      <w:r w:rsidRPr="00BB7966">
        <w:rPr>
          <w:rFonts w:ascii="Arial" w:hAnsi="Arial" w:cs="Arial"/>
          <w:b/>
          <w:sz w:val="20"/>
          <w:lang w:eastAsia="x-none"/>
        </w:rPr>
        <w:t>člen</w:t>
      </w:r>
    </w:p>
    <w:p w14:paraId="75F718C2" w14:textId="77777777" w:rsidR="00BB7966" w:rsidRPr="00BB7966" w:rsidRDefault="00BB7966" w:rsidP="0068755F">
      <w:pPr>
        <w:jc w:val="both"/>
        <w:rPr>
          <w:rFonts w:ascii="Arial" w:hAnsi="Arial" w:cs="Arial"/>
          <w:sz w:val="20"/>
          <w:szCs w:val="20"/>
        </w:rPr>
      </w:pPr>
      <w:r w:rsidRPr="00BB7966">
        <w:rPr>
          <w:rFonts w:ascii="Arial" w:hAnsi="Arial" w:cs="Arial"/>
          <w:sz w:val="20"/>
          <w:szCs w:val="20"/>
        </w:rPr>
        <w:t xml:space="preserve">Najemodajalec je dolžan zagotavljati delovanje najetih vozil v celotnem času trajanja najema in odpravljati vse vrste napak na najetih vozilih, ne da bi bil za to najemnik dolžan plačevati kakršnekoli dodatne stroške. </w:t>
      </w:r>
    </w:p>
    <w:p w14:paraId="2BD546F6" w14:textId="77777777" w:rsidR="00BB7966" w:rsidRPr="00BB7966" w:rsidRDefault="00BB7966" w:rsidP="0068755F">
      <w:pPr>
        <w:jc w:val="both"/>
        <w:rPr>
          <w:rFonts w:ascii="Arial" w:hAnsi="Arial" w:cs="Arial"/>
          <w:sz w:val="20"/>
          <w:szCs w:val="20"/>
        </w:rPr>
      </w:pPr>
    </w:p>
    <w:p w14:paraId="71AA8AE3" w14:textId="1BD53B54" w:rsidR="00BB7966" w:rsidRPr="00BB7966" w:rsidRDefault="00BB7966" w:rsidP="0068755F">
      <w:pPr>
        <w:jc w:val="both"/>
        <w:rPr>
          <w:rFonts w:ascii="Arial" w:hAnsi="Arial" w:cs="Arial"/>
          <w:sz w:val="20"/>
          <w:szCs w:val="20"/>
        </w:rPr>
      </w:pPr>
      <w:r w:rsidRPr="00BB7966">
        <w:rPr>
          <w:rFonts w:ascii="Arial" w:hAnsi="Arial" w:cs="Arial"/>
          <w:sz w:val="20"/>
          <w:szCs w:val="20"/>
        </w:rPr>
        <w:t xml:space="preserve">Najemodajalec je dolžan napake in pomanjkljivosti odpraviti </w:t>
      </w:r>
      <w:r w:rsidR="00124A25">
        <w:rPr>
          <w:rFonts w:ascii="Arial" w:hAnsi="Arial" w:cs="Arial"/>
          <w:sz w:val="20"/>
          <w:szCs w:val="20"/>
        </w:rPr>
        <w:t xml:space="preserve">najkasneje v 24 (štiriindvajsetih) urah. </w:t>
      </w:r>
      <w:r w:rsidRPr="00BB7966">
        <w:rPr>
          <w:rFonts w:ascii="Arial" w:hAnsi="Arial" w:cs="Arial"/>
          <w:sz w:val="20"/>
          <w:szCs w:val="20"/>
        </w:rPr>
        <w:t xml:space="preserve">V primeru napake, ki je ni mogoče odpraviti s popravilom v predvidenem roku, je najemodajalec dolžan na svoje stroške zagotoviti nadomestno vozilo - enakovredno vozilo oziroma vozilo istega razreda. Vozilo mora biti zavarovano v enakem obsegu kot vozilo, ki je v tem času na servisiranju oz. popravilu. </w:t>
      </w:r>
    </w:p>
    <w:p w14:paraId="108D3776" w14:textId="77777777" w:rsidR="00BB7966" w:rsidRDefault="00BB7966" w:rsidP="0068755F">
      <w:pPr>
        <w:jc w:val="both"/>
      </w:pPr>
    </w:p>
    <w:p w14:paraId="44E23FD5" w14:textId="441A7996" w:rsidR="00BB7966" w:rsidRPr="005A0C1A" w:rsidRDefault="00BB7966" w:rsidP="0068755F">
      <w:pPr>
        <w:jc w:val="both"/>
        <w:rPr>
          <w:rFonts w:ascii="Arial" w:hAnsi="Arial" w:cs="Arial"/>
          <w:sz w:val="20"/>
          <w:szCs w:val="20"/>
        </w:rPr>
      </w:pPr>
      <w:r w:rsidRPr="005A0C1A">
        <w:rPr>
          <w:rFonts w:ascii="Arial" w:hAnsi="Arial" w:cs="Arial"/>
          <w:sz w:val="20"/>
          <w:szCs w:val="20"/>
        </w:rPr>
        <w:t xml:space="preserve">Najemodajalec se obvezuje, da bo: </w:t>
      </w:r>
    </w:p>
    <w:p w14:paraId="4138816F" w14:textId="08205A2D"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storitve opravil strokovno in korektno v skladu z veljavnimi predpisi in pravili stroke;</w:t>
      </w:r>
    </w:p>
    <w:p w14:paraId="02388182" w14:textId="6D470D0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predal vozila v najem v okviru določil te pogodbe in v korist najemnika; </w:t>
      </w:r>
    </w:p>
    <w:p w14:paraId="0271EEDB" w14:textId="7E981EF7"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zagotovil predajo in prevzem vozil na lokaciji naročnika na svoje stroške; </w:t>
      </w:r>
    </w:p>
    <w:p w14:paraId="57990D45" w14:textId="5DB2EE4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omogočil predajo vozila na redni servis ali zamenjavo pnevmatik po predhodno usklajenem terminu med kontaktnima osebama pogodbenih strank; </w:t>
      </w:r>
    </w:p>
    <w:p w14:paraId="5CD956F1" w14:textId="7081D07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v primeru kraje ali okvare vozila zagotovil nadomestno vozilo v roku 24 (štiriindvajsetih) ur od prijave kraje oz. okvare s strani najemnika (pri predaji vozila najemniku mora biti nadomestno vozilo zavarovano v enakem obsegu)</w:t>
      </w:r>
      <w:r w:rsidR="005A0C1A">
        <w:rPr>
          <w:rFonts w:ascii="Arial" w:hAnsi="Arial" w:cs="Arial"/>
          <w:sz w:val="20"/>
        </w:rPr>
        <w:t>.</w:t>
      </w:r>
    </w:p>
    <w:p w14:paraId="2D0DE60E" w14:textId="03E6AEAA" w:rsidR="00BB7966" w:rsidRPr="005A0C1A" w:rsidRDefault="00BB7966" w:rsidP="0068755F">
      <w:pPr>
        <w:jc w:val="both"/>
        <w:rPr>
          <w:rFonts w:ascii="Arial" w:hAnsi="Arial" w:cs="Arial"/>
          <w:sz w:val="20"/>
          <w:szCs w:val="20"/>
        </w:rPr>
      </w:pPr>
    </w:p>
    <w:p w14:paraId="43C75213" w14:textId="7B076D41" w:rsidR="005A0C1A" w:rsidRPr="005A0C1A" w:rsidRDefault="005A0C1A" w:rsidP="0068755F">
      <w:pPr>
        <w:jc w:val="both"/>
        <w:rPr>
          <w:rFonts w:ascii="Arial" w:hAnsi="Arial" w:cs="Arial"/>
          <w:sz w:val="20"/>
          <w:szCs w:val="20"/>
        </w:rPr>
      </w:pPr>
      <w:r w:rsidRPr="005A0C1A">
        <w:rPr>
          <w:rFonts w:ascii="Arial" w:hAnsi="Arial" w:cs="Arial"/>
          <w:sz w:val="20"/>
          <w:szCs w:val="20"/>
        </w:rPr>
        <w:t xml:space="preserve">Najemodajalec mora v primeru rednega servisa (do </w:t>
      </w:r>
      <w:r w:rsidR="00737436">
        <w:rPr>
          <w:rFonts w:ascii="Arial" w:hAnsi="Arial" w:cs="Arial"/>
          <w:sz w:val="20"/>
          <w:szCs w:val="20"/>
        </w:rPr>
        <w:t>24 ur</w:t>
      </w:r>
      <w:r w:rsidRPr="005A0C1A">
        <w:rPr>
          <w:rFonts w:ascii="Arial" w:hAnsi="Arial" w:cs="Arial"/>
          <w:sz w:val="20"/>
          <w:szCs w:val="20"/>
        </w:rPr>
        <w:t xml:space="preserve">) zagotoviti brezplačno nadomestno vozilo, v primeru daljšega servisiranja oz. popravila (več kot </w:t>
      </w:r>
      <w:r w:rsidR="00737436">
        <w:rPr>
          <w:rFonts w:ascii="Arial" w:hAnsi="Arial" w:cs="Arial"/>
          <w:sz w:val="20"/>
          <w:szCs w:val="20"/>
        </w:rPr>
        <w:t>24 ur</w:t>
      </w:r>
      <w:r w:rsidRPr="005A0C1A">
        <w:rPr>
          <w:rFonts w:ascii="Arial" w:hAnsi="Arial" w:cs="Arial"/>
          <w:sz w:val="20"/>
          <w:szCs w:val="20"/>
        </w:rPr>
        <w:t>) pa mora zagotoviti brezplačno nadomestno vozilo – enakovredno vozilo oziroma vozilo istega razreda, za celoten čas trajanja servisnih del. Nadomestno vozilo mora imeti veljavno vinjeto ter urejeno zavarovanje, kot je bilo zahtevano za prvotno vozilo. Če najemodajalec sam ali njegov pooblaščeni servis ob okvari napake le-te ne zna ali ne more odpraviti v roku 45 dni od dneva prevzema vozila v popravilo, mora najemodajalec zagotoviti zamenjavo vozila za novo oz. drugo rabljeno enakovredno vozilo brez kakršnegakoli odškodninskega ali drugega zahtevka do najemnika in ne da bil najemnik za to dolžan plačevati kakršnekoli dodatne zneske. V zvezi s tem vozilom izvajalec jamči najemniku enake pravice, kot je to dogovorjeno za prvotno vozilo.</w:t>
      </w:r>
    </w:p>
    <w:p w14:paraId="622E0DB1" w14:textId="77777777" w:rsidR="00BB7966" w:rsidRPr="005A0C1A" w:rsidRDefault="00BB7966" w:rsidP="0068755F">
      <w:pPr>
        <w:jc w:val="both"/>
        <w:rPr>
          <w:rFonts w:ascii="Arial" w:hAnsi="Arial" w:cs="Arial"/>
          <w:sz w:val="20"/>
          <w:szCs w:val="20"/>
        </w:rPr>
      </w:pPr>
    </w:p>
    <w:p w14:paraId="63EDD077" w14:textId="2E8FE6A0"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V</w:t>
      </w:r>
      <w:r w:rsidR="00135374">
        <w:rPr>
          <w:rFonts w:ascii="Arial" w:hAnsi="Arial" w:cs="Arial"/>
          <w:b/>
          <w:sz w:val="20"/>
          <w:szCs w:val="20"/>
          <w:lang w:eastAsia="x-none"/>
        </w:rPr>
        <w:t>I</w:t>
      </w:r>
      <w:r w:rsidRPr="00513FBA">
        <w:rPr>
          <w:rFonts w:ascii="Arial" w:hAnsi="Arial" w:cs="Arial"/>
          <w:b/>
          <w:sz w:val="20"/>
          <w:szCs w:val="20"/>
          <w:lang w:val="x-none" w:eastAsia="x-none"/>
        </w:rPr>
        <w:t xml:space="preserve">. </w:t>
      </w:r>
      <w:r w:rsidR="00805238" w:rsidRPr="00805238">
        <w:rPr>
          <w:rFonts w:ascii="Arial" w:hAnsi="Arial" w:cs="Arial"/>
          <w:b/>
          <w:sz w:val="20"/>
          <w:szCs w:val="20"/>
          <w:lang w:val="x-none" w:eastAsia="x-none"/>
        </w:rPr>
        <w:t>VAROVANJE POSLOVNE SKRIVNOSTI</w:t>
      </w:r>
    </w:p>
    <w:p w14:paraId="35634D02"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0F5C0B2" w14:textId="4A6763D1" w:rsidR="00135374" w:rsidRPr="00135374" w:rsidRDefault="00EE747C" w:rsidP="00135374">
      <w:pPr>
        <w:keepLines/>
        <w:jc w:val="both"/>
        <w:rPr>
          <w:rFonts w:ascii="Arial" w:hAnsi="Arial" w:cs="Arial"/>
          <w:sz w:val="20"/>
          <w:szCs w:val="20"/>
        </w:rPr>
      </w:pPr>
      <w:r>
        <w:rPr>
          <w:rFonts w:ascii="Arial" w:hAnsi="Arial" w:cs="Arial"/>
          <w:sz w:val="20"/>
          <w:szCs w:val="20"/>
        </w:rPr>
        <w:t>Najemodajalec</w:t>
      </w:r>
      <w:r w:rsidR="00135374" w:rsidRPr="00135374">
        <w:rPr>
          <w:rFonts w:ascii="Arial" w:hAnsi="Arial" w:cs="Arial"/>
          <w:sz w:val="20"/>
          <w:szCs w:val="20"/>
        </w:rPr>
        <w:t xml:space="preserve"> se zavezuje, da:</w:t>
      </w:r>
    </w:p>
    <w:p w14:paraId="6EEE0ADC" w14:textId="0352A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t xml:space="preserve">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w:t>
      </w:r>
      <w:r w:rsidR="00B23FEE">
        <w:rPr>
          <w:rFonts w:ascii="Arial" w:hAnsi="Arial" w:cs="Arial"/>
          <w:sz w:val="20"/>
        </w:rPr>
        <w:t>najemniku</w:t>
      </w:r>
      <w:r w:rsidRPr="00135374">
        <w:rPr>
          <w:rFonts w:ascii="Arial" w:hAnsi="Arial" w:cs="Arial"/>
          <w:sz w:val="20"/>
        </w:rPr>
        <w:t>, ali tretjim osebam, lahko nastala premoženjska ali nepremoženjska škoda;</w:t>
      </w:r>
    </w:p>
    <w:p w14:paraId="3D237B7B" w14:textId="691E6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lastRenderedPageBreak/>
        <w:t>bo trajno varoval vse osebne podatke, s katerimi se bo seznanil pri svojem delu z na</w:t>
      </w:r>
      <w:r w:rsidR="00B23FEE">
        <w:rPr>
          <w:rFonts w:ascii="Arial" w:hAnsi="Arial" w:cs="Arial"/>
          <w:sz w:val="20"/>
        </w:rPr>
        <w:t>jemnikom</w:t>
      </w:r>
      <w:r w:rsidRPr="00135374">
        <w:rPr>
          <w:rFonts w:ascii="Arial" w:hAnsi="Arial" w:cs="Arial"/>
          <w:sz w:val="20"/>
        </w:rPr>
        <w:t xml:space="preserve"> ali v zvezi z delom z na</w:t>
      </w:r>
      <w:r w:rsidR="00A70ED4">
        <w:rPr>
          <w:rFonts w:ascii="Arial" w:hAnsi="Arial" w:cs="Arial"/>
          <w:sz w:val="20"/>
        </w:rPr>
        <w:t>jemnikom</w:t>
      </w:r>
      <w:r w:rsidRPr="00135374">
        <w:rPr>
          <w:rFonts w:ascii="Arial" w:hAnsi="Arial" w:cs="Arial"/>
          <w:sz w:val="20"/>
        </w:rPr>
        <w:t xml:space="preserve"> oziroma ga bodo z njimi seznanili pri njegovem delu z na</w:t>
      </w:r>
      <w:r w:rsidR="00A70ED4">
        <w:rPr>
          <w:rFonts w:ascii="Arial" w:hAnsi="Arial" w:cs="Arial"/>
          <w:sz w:val="20"/>
        </w:rPr>
        <w:t>jemnikom</w:t>
      </w:r>
      <w:r w:rsidRPr="00135374">
        <w:rPr>
          <w:rFonts w:ascii="Arial" w:hAnsi="Arial" w:cs="Arial"/>
          <w:sz w:val="20"/>
        </w:rPr>
        <w:t>, ne glede na to, na katero osebo se ti podatki nanašajo.</w:t>
      </w:r>
    </w:p>
    <w:p w14:paraId="1544EFBC" w14:textId="77777777" w:rsidR="00135374" w:rsidRPr="00135374" w:rsidRDefault="00135374" w:rsidP="00805238">
      <w:pPr>
        <w:keepLines/>
        <w:jc w:val="both"/>
        <w:rPr>
          <w:rFonts w:ascii="Arial" w:hAnsi="Arial" w:cs="Arial"/>
          <w:sz w:val="20"/>
          <w:szCs w:val="20"/>
        </w:rPr>
      </w:pPr>
    </w:p>
    <w:p w14:paraId="10ADAECE" w14:textId="50B9910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Trajno varovanje poslovne skrivnosti oziroma osebnih podatkov po prejšnjem odstavku pomeni dolžnost </w:t>
      </w:r>
      <w:r w:rsidR="00EE747C">
        <w:rPr>
          <w:rFonts w:ascii="Arial" w:hAnsi="Arial" w:cs="Arial"/>
          <w:sz w:val="20"/>
          <w:szCs w:val="20"/>
        </w:rPr>
        <w:t>najemodajalca</w:t>
      </w:r>
      <w:r w:rsidRPr="00135374">
        <w:rPr>
          <w:rFonts w:ascii="Arial" w:hAnsi="Arial" w:cs="Arial"/>
          <w:sz w:val="20"/>
          <w:szCs w:val="20"/>
        </w:rPr>
        <w:t>, da bo listine, podatke in informacije po prejšnjem odstavku uporabljal izključno za namene izvajanja te pogodbe, in da jih brez poprejšnjega pisnega soglasja na</w:t>
      </w:r>
      <w:r w:rsidR="00EE747C">
        <w:rPr>
          <w:rFonts w:ascii="Arial" w:hAnsi="Arial" w:cs="Arial"/>
          <w:sz w:val="20"/>
          <w:szCs w:val="20"/>
        </w:rPr>
        <w:t>jemnika</w:t>
      </w:r>
      <w:r w:rsidRPr="00135374">
        <w:rPr>
          <w:rFonts w:ascii="Arial" w:hAnsi="Arial" w:cs="Arial"/>
          <w:sz w:val="20"/>
          <w:szCs w:val="20"/>
        </w:rPr>
        <w:t xml:space="preserve"> ne bo kakorkoli razkril tretjim osebam, posebej ne z objavo v medijih, da jih ne bo razmnoževal, niti jih ne bo izkoriščal za svoje namene ter da bo na zahtevo na</w:t>
      </w:r>
      <w:r w:rsidR="00EE747C">
        <w:rPr>
          <w:rFonts w:ascii="Arial" w:hAnsi="Arial" w:cs="Arial"/>
          <w:sz w:val="20"/>
          <w:szCs w:val="20"/>
        </w:rPr>
        <w:t>jemnika</w:t>
      </w:r>
      <w:r w:rsidRPr="00135374">
        <w:rPr>
          <w:rFonts w:ascii="Arial" w:hAnsi="Arial" w:cs="Arial"/>
          <w:sz w:val="20"/>
          <w:szCs w:val="20"/>
        </w:rPr>
        <w:t xml:space="preserve"> na</w:t>
      </w:r>
      <w:r w:rsidR="00EE747C">
        <w:rPr>
          <w:rFonts w:ascii="Arial" w:hAnsi="Arial" w:cs="Arial"/>
          <w:sz w:val="20"/>
          <w:szCs w:val="20"/>
        </w:rPr>
        <w:t>jemniku</w:t>
      </w:r>
      <w:r w:rsidRPr="00135374">
        <w:rPr>
          <w:rFonts w:ascii="Arial" w:hAnsi="Arial" w:cs="Arial"/>
          <w:sz w:val="20"/>
          <w:szCs w:val="20"/>
        </w:rPr>
        <w:t xml:space="preserve"> nemudoma vrnil oziroma uničil vse zapise na listinah ali drugih medijih.</w:t>
      </w:r>
    </w:p>
    <w:p w14:paraId="7217CE74" w14:textId="77777777" w:rsidR="00135374" w:rsidRPr="00135374" w:rsidRDefault="00135374" w:rsidP="00135374">
      <w:pPr>
        <w:keepLines/>
        <w:jc w:val="both"/>
        <w:rPr>
          <w:rFonts w:ascii="Arial" w:hAnsi="Arial" w:cs="Arial"/>
          <w:sz w:val="20"/>
          <w:szCs w:val="20"/>
        </w:rPr>
      </w:pPr>
    </w:p>
    <w:p w14:paraId="16582C22" w14:textId="0243675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Zaveze po tem členu veljajo za vse osebe, ki bodo na strani </w:t>
      </w:r>
      <w:r w:rsidR="00EE747C">
        <w:rPr>
          <w:rFonts w:ascii="Arial" w:hAnsi="Arial" w:cs="Arial"/>
          <w:sz w:val="20"/>
          <w:szCs w:val="20"/>
        </w:rPr>
        <w:t>najemodajalca</w:t>
      </w:r>
      <w:r w:rsidRPr="00135374">
        <w:rPr>
          <w:rFonts w:ascii="Arial" w:hAnsi="Arial" w:cs="Arial"/>
          <w:sz w:val="20"/>
          <w:szCs w:val="20"/>
        </w:rPr>
        <w:t xml:space="preserve"> sodelovale pri izvajanju te pogodbe.</w:t>
      </w:r>
    </w:p>
    <w:p w14:paraId="4FA1CEB8" w14:textId="77777777" w:rsidR="00135374" w:rsidRPr="00135374" w:rsidRDefault="00135374" w:rsidP="00135374">
      <w:pPr>
        <w:keepLines/>
        <w:jc w:val="both"/>
        <w:rPr>
          <w:rFonts w:ascii="Arial" w:hAnsi="Arial" w:cs="Arial"/>
          <w:sz w:val="20"/>
          <w:szCs w:val="20"/>
        </w:rPr>
      </w:pPr>
    </w:p>
    <w:p w14:paraId="0D8455CB" w14:textId="0A63D020" w:rsidR="00135374" w:rsidRPr="00135374" w:rsidRDefault="00135374" w:rsidP="00135374">
      <w:pPr>
        <w:keepLines/>
        <w:jc w:val="both"/>
        <w:rPr>
          <w:rFonts w:ascii="Arial" w:hAnsi="Arial" w:cs="Arial"/>
          <w:sz w:val="20"/>
          <w:szCs w:val="20"/>
        </w:rPr>
      </w:pPr>
      <w:r w:rsidRPr="00135374">
        <w:rPr>
          <w:rFonts w:ascii="Arial" w:hAnsi="Arial" w:cs="Arial"/>
          <w:sz w:val="20"/>
          <w:szCs w:val="20"/>
        </w:rPr>
        <w:t>Pogodbeni stranki se zavedata, da kršitev dolžnosti varovanja poslovne skrivnosti oziroma osebnih podatkov po tem členu predstavlja kršitev veljavnih predpisov in aktov na</w:t>
      </w:r>
      <w:r w:rsidR="00EE747C">
        <w:rPr>
          <w:rFonts w:ascii="Arial" w:hAnsi="Arial" w:cs="Arial"/>
          <w:sz w:val="20"/>
          <w:szCs w:val="20"/>
        </w:rPr>
        <w:t>jemnika</w:t>
      </w:r>
      <w:r w:rsidRPr="00135374">
        <w:rPr>
          <w:rFonts w:ascii="Arial" w:hAnsi="Arial" w:cs="Arial"/>
          <w:sz w:val="20"/>
          <w:szCs w:val="20"/>
        </w:rPr>
        <w:t xml:space="preserve"> ter osnovo za odškodninsko odgovornost </w:t>
      </w:r>
      <w:r w:rsidR="00EE747C">
        <w:rPr>
          <w:rFonts w:ascii="Arial" w:hAnsi="Arial" w:cs="Arial"/>
          <w:sz w:val="20"/>
          <w:szCs w:val="20"/>
        </w:rPr>
        <w:t>najemodajalca</w:t>
      </w:r>
      <w:r w:rsidRPr="00135374">
        <w:rPr>
          <w:rFonts w:ascii="Arial" w:hAnsi="Arial" w:cs="Arial"/>
          <w:sz w:val="20"/>
          <w:szCs w:val="20"/>
        </w:rPr>
        <w:t>.</w:t>
      </w:r>
    </w:p>
    <w:p w14:paraId="79320FAB" w14:textId="77777777" w:rsidR="0068755F" w:rsidRPr="00513FBA" w:rsidRDefault="0068755F" w:rsidP="0068755F">
      <w:pPr>
        <w:keepLines/>
        <w:jc w:val="both"/>
        <w:rPr>
          <w:rFonts w:ascii="Arial" w:hAnsi="Arial" w:cs="Arial"/>
          <w:sz w:val="20"/>
          <w:szCs w:val="20"/>
          <w:lang w:val="x-none" w:eastAsia="x-none"/>
        </w:rPr>
      </w:pPr>
    </w:p>
    <w:p w14:paraId="1090155A" w14:textId="3A135894" w:rsidR="0068755F" w:rsidRPr="00513FBA" w:rsidRDefault="0068755F" w:rsidP="00B3334D">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V</w:t>
      </w:r>
      <w:r w:rsidR="00805238">
        <w:rPr>
          <w:rFonts w:ascii="Arial" w:hAnsi="Arial" w:cs="Arial"/>
          <w:b/>
          <w:sz w:val="20"/>
          <w:szCs w:val="20"/>
          <w:lang w:eastAsia="x-none"/>
        </w:rPr>
        <w:t>I</w:t>
      </w:r>
      <w:r w:rsidRPr="00513FBA">
        <w:rPr>
          <w:rFonts w:ascii="Arial" w:hAnsi="Arial" w:cs="Arial"/>
          <w:b/>
          <w:sz w:val="20"/>
          <w:szCs w:val="20"/>
          <w:lang w:val="x-none" w:eastAsia="x-none"/>
        </w:rPr>
        <w:t xml:space="preserve">I. SKRBNIK IN KONTAKTNA OSEBA </w:t>
      </w:r>
    </w:p>
    <w:p w14:paraId="6097EAD4"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18BD7B" w14:textId="15BF176A" w:rsidR="0068755F" w:rsidRPr="00513FBA" w:rsidRDefault="0068755F" w:rsidP="00916166">
      <w:pPr>
        <w:jc w:val="both"/>
        <w:rPr>
          <w:rFonts w:ascii="Arial" w:hAnsi="Arial" w:cs="Arial"/>
          <w:bCs/>
          <w:sz w:val="20"/>
          <w:szCs w:val="20"/>
        </w:rPr>
      </w:pPr>
      <w:bookmarkStart w:id="387" w:name="_Toc417465817"/>
      <w:bookmarkStart w:id="388" w:name="_Toc417466262"/>
      <w:bookmarkStart w:id="389" w:name="_Toc498957316"/>
      <w:r w:rsidRPr="00513FBA">
        <w:rPr>
          <w:rFonts w:ascii="Arial" w:hAnsi="Arial" w:cs="Arial"/>
          <w:bCs/>
          <w:sz w:val="20"/>
          <w:szCs w:val="20"/>
        </w:rPr>
        <w:t>Skrbnik na</w:t>
      </w:r>
      <w:r w:rsidR="00EE747C">
        <w:rPr>
          <w:rFonts w:ascii="Arial" w:hAnsi="Arial" w:cs="Arial"/>
          <w:bCs/>
          <w:sz w:val="20"/>
          <w:szCs w:val="20"/>
        </w:rPr>
        <w:t>jemnika</w:t>
      </w:r>
      <w:r w:rsidRPr="00513FBA">
        <w:rPr>
          <w:rFonts w:ascii="Arial" w:hAnsi="Arial" w:cs="Arial"/>
          <w:bCs/>
          <w:sz w:val="20"/>
          <w:szCs w:val="20"/>
        </w:rPr>
        <w:t xml:space="preserve"> po tej pogodbi je _______________, tel.: </w:t>
      </w:r>
      <w:bookmarkEnd w:id="387"/>
      <w:bookmarkEnd w:id="388"/>
      <w:bookmarkEnd w:id="389"/>
      <w:r w:rsidRPr="00513FBA">
        <w:rPr>
          <w:rFonts w:ascii="Arial" w:hAnsi="Arial" w:cs="Arial"/>
          <w:bCs/>
          <w:sz w:val="20"/>
          <w:szCs w:val="20"/>
        </w:rPr>
        <w:t>___________________</w:t>
      </w:r>
    </w:p>
    <w:p w14:paraId="3329E8D5" w14:textId="77777777" w:rsidR="0068755F" w:rsidRPr="00513FBA" w:rsidRDefault="0068755F" w:rsidP="0068755F">
      <w:pPr>
        <w:jc w:val="both"/>
        <w:rPr>
          <w:rFonts w:ascii="Arial" w:hAnsi="Arial" w:cs="Arial"/>
          <w:bCs/>
          <w:sz w:val="20"/>
          <w:szCs w:val="20"/>
        </w:rPr>
      </w:pPr>
    </w:p>
    <w:p w14:paraId="69D6025A" w14:textId="20C51E86" w:rsidR="0068755F" w:rsidRPr="00513FBA" w:rsidRDefault="0068755F" w:rsidP="0068755F">
      <w:pPr>
        <w:jc w:val="both"/>
        <w:rPr>
          <w:rFonts w:ascii="Arial" w:hAnsi="Arial" w:cs="Arial"/>
          <w:bCs/>
          <w:sz w:val="20"/>
          <w:szCs w:val="20"/>
        </w:rPr>
      </w:pPr>
      <w:bookmarkStart w:id="390" w:name="_Toc417465818"/>
      <w:bookmarkStart w:id="391" w:name="_Toc417466263"/>
      <w:bookmarkStart w:id="392" w:name="_Toc498957317"/>
      <w:r w:rsidRPr="00513FBA">
        <w:rPr>
          <w:rFonts w:ascii="Arial" w:hAnsi="Arial" w:cs="Arial"/>
          <w:bCs/>
          <w:sz w:val="20"/>
          <w:szCs w:val="20"/>
        </w:rPr>
        <w:t xml:space="preserve">Skrbnik </w:t>
      </w:r>
      <w:r w:rsidR="00EE747C">
        <w:rPr>
          <w:rFonts w:ascii="Arial" w:hAnsi="Arial" w:cs="Arial"/>
          <w:bCs/>
          <w:sz w:val="20"/>
          <w:szCs w:val="20"/>
        </w:rPr>
        <w:t xml:space="preserve">najemodajalca </w:t>
      </w:r>
      <w:r w:rsidRPr="00513FBA">
        <w:rPr>
          <w:rFonts w:ascii="Arial" w:hAnsi="Arial" w:cs="Arial"/>
          <w:bCs/>
          <w:sz w:val="20"/>
          <w:szCs w:val="20"/>
        </w:rPr>
        <w:t xml:space="preserve">po tej pogodbi je ______________, tel.: </w:t>
      </w:r>
      <w:bookmarkEnd w:id="390"/>
      <w:bookmarkEnd w:id="391"/>
      <w:bookmarkEnd w:id="392"/>
      <w:r w:rsidRPr="00513FBA">
        <w:rPr>
          <w:rFonts w:ascii="Arial" w:hAnsi="Arial" w:cs="Arial"/>
          <w:bCs/>
          <w:sz w:val="20"/>
          <w:szCs w:val="20"/>
        </w:rPr>
        <w:t>_____________________</w:t>
      </w:r>
    </w:p>
    <w:p w14:paraId="522521C4" w14:textId="77777777" w:rsidR="0068755F" w:rsidRPr="00513FBA" w:rsidRDefault="0068755F" w:rsidP="0068755F">
      <w:pPr>
        <w:jc w:val="both"/>
        <w:rPr>
          <w:rFonts w:ascii="Arial" w:hAnsi="Arial" w:cs="Arial"/>
          <w:sz w:val="20"/>
          <w:szCs w:val="20"/>
          <w:lang w:val="en-US"/>
        </w:rPr>
      </w:pPr>
    </w:p>
    <w:p w14:paraId="758D4BB2"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489DD04B" w14:textId="77777777" w:rsidR="0068755F" w:rsidRPr="00513FBA" w:rsidRDefault="0068755F" w:rsidP="0068755F">
      <w:pPr>
        <w:jc w:val="both"/>
        <w:rPr>
          <w:rFonts w:ascii="Arial" w:hAnsi="Arial" w:cs="Arial"/>
          <w:bCs/>
          <w:sz w:val="20"/>
          <w:szCs w:val="20"/>
        </w:rPr>
      </w:pPr>
    </w:p>
    <w:p w14:paraId="694CA4FC"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00E9C6A" w14:textId="77777777" w:rsidR="0005133E" w:rsidRPr="00513FBA" w:rsidRDefault="0005133E" w:rsidP="0005133E">
      <w:pPr>
        <w:jc w:val="both"/>
        <w:rPr>
          <w:rFonts w:ascii="Arial" w:hAnsi="Arial" w:cs="Arial"/>
          <w:sz w:val="20"/>
          <w:szCs w:val="20"/>
          <w:lang w:val="x-none" w:eastAsia="x-none"/>
        </w:rPr>
      </w:pPr>
    </w:p>
    <w:p w14:paraId="689F7F1B" w14:textId="77777777" w:rsidR="0068755F" w:rsidRPr="00513FBA" w:rsidRDefault="0068755F" w:rsidP="0005133E">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49DC30CF" w14:textId="77777777" w:rsidR="0068755F" w:rsidRPr="00513FBA" w:rsidRDefault="0068755F" w:rsidP="0068755F">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1F4954A9" w14:textId="77777777" w:rsidR="0068755F" w:rsidRPr="00513FBA" w:rsidRDefault="0068755F" w:rsidP="002859E1">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4B68D2BD" w14:textId="7E216F2E" w:rsidR="002C2702" w:rsidRDefault="0005133E" w:rsidP="0068755F">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w:t>
      </w:r>
      <w:r w:rsidR="00EA217A">
        <w:rPr>
          <w:rFonts w:ascii="Arial" w:hAnsi="Arial" w:cs="Arial"/>
          <w:sz w:val="20"/>
          <w:szCs w:val="20"/>
        </w:rPr>
        <w:t>najemodajalec</w:t>
      </w:r>
      <w:r w:rsidRPr="0005133E">
        <w:rPr>
          <w:rFonts w:ascii="Arial" w:hAnsi="Arial" w:cs="Arial"/>
          <w:sz w:val="20"/>
          <w:szCs w:val="20"/>
        </w:rPr>
        <w:t xml:space="preserve"> v roku </w:t>
      </w:r>
      <w:r w:rsidR="00805238">
        <w:rPr>
          <w:rFonts w:ascii="Arial" w:hAnsi="Arial" w:cs="Arial"/>
          <w:sz w:val="20"/>
          <w:szCs w:val="20"/>
        </w:rPr>
        <w:t>10 (</w:t>
      </w:r>
      <w:r w:rsidRPr="0005133E">
        <w:rPr>
          <w:rFonts w:ascii="Arial" w:hAnsi="Arial" w:cs="Arial"/>
          <w:sz w:val="20"/>
          <w:szCs w:val="20"/>
        </w:rPr>
        <w:t>desetih) dni po podpisu pogodbe izročil na</w:t>
      </w:r>
      <w:r w:rsidR="00EA217A">
        <w:rPr>
          <w:rFonts w:ascii="Arial" w:hAnsi="Arial" w:cs="Arial"/>
          <w:sz w:val="20"/>
          <w:szCs w:val="20"/>
        </w:rPr>
        <w:t>jemniku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sidR="00CF3204">
        <w:rPr>
          <w:rFonts w:ascii="Arial" w:hAnsi="Arial" w:cs="Arial"/>
          <w:sz w:val="20"/>
          <w:szCs w:val="20"/>
        </w:rPr>
        <w:t>DV</w:t>
      </w:r>
      <w:r w:rsidRPr="0005133E">
        <w:rPr>
          <w:rFonts w:ascii="Arial" w:hAnsi="Arial" w:cs="Arial"/>
          <w:sz w:val="20"/>
          <w:szCs w:val="20"/>
        </w:rPr>
        <w:t>, z veljavnostjo 30 dni, po prenehanju veljavnosti pogodbe.</w:t>
      </w:r>
    </w:p>
    <w:p w14:paraId="3948169B" w14:textId="77777777" w:rsidR="0005133E" w:rsidRPr="00513FBA" w:rsidRDefault="0005133E" w:rsidP="0068755F">
      <w:pPr>
        <w:autoSpaceDE w:val="0"/>
        <w:autoSpaceDN w:val="0"/>
        <w:adjustRightInd w:val="0"/>
        <w:jc w:val="both"/>
        <w:rPr>
          <w:rFonts w:ascii="Arial" w:hAnsi="Arial" w:cs="Arial"/>
          <w:sz w:val="20"/>
          <w:szCs w:val="20"/>
        </w:rPr>
      </w:pPr>
    </w:p>
    <w:p w14:paraId="4573710F" w14:textId="1339E59C" w:rsidR="0068755F" w:rsidRPr="00513FBA" w:rsidRDefault="00805238" w:rsidP="0068755F">
      <w:pPr>
        <w:autoSpaceDE w:val="0"/>
        <w:autoSpaceDN w:val="0"/>
        <w:adjustRightInd w:val="0"/>
        <w:jc w:val="both"/>
        <w:rPr>
          <w:rFonts w:ascii="Arial" w:hAnsi="Arial" w:cs="Arial"/>
          <w:b/>
          <w:bCs/>
          <w:iCs/>
          <w:sz w:val="20"/>
          <w:szCs w:val="20"/>
        </w:rPr>
      </w:pPr>
      <w:r>
        <w:rPr>
          <w:rFonts w:ascii="Arial" w:hAnsi="Arial" w:cs="Arial"/>
          <w:b/>
          <w:bCs/>
          <w:iCs/>
          <w:sz w:val="20"/>
          <w:szCs w:val="20"/>
        </w:rPr>
        <w:t>I</w:t>
      </w:r>
      <w:r w:rsidR="0068755F" w:rsidRPr="00513FBA">
        <w:rPr>
          <w:rFonts w:ascii="Arial" w:hAnsi="Arial" w:cs="Arial"/>
          <w:b/>
          <w:bCs/>
          <w:iCs/>
          <w:sz w:val="20"/>
          <w:szCs w:val="20"/>
        </w:rPr>
        <w:t xml:space="preserve">X. VELJAVNOST POGODBE </w:t>
      </w:r>
    </w:p>
    <w:p w14:paraId="78C534F9" w14:textId="77777777" w:rsidR="0068755F" w:rsidRPr="00513FBA" w:rsidRDefault="0068755F" w:rsidP="002859E1">
      <w:pPr>
        <w:numPr>
          <w:ilvl w:val="0"/>
          <w:numId w:val="23"/>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59A20F37" w14:textId="14A5B16B" w:rsidR="0068755F" w:rsidRDefault="00805238" w:rsidP="0068755F">
      <w:pPr>
        <w:autoSpaceDE w:val="0"/>
        <w:autoSpaceDN w:val="0"/>
        <w:adjustRightInd w:val="0"/>
        <w:jc w:val="both"/>
        <w:rPr>
          <w:rFonts w:ascii="Arial" w:hAnsi="Arial" w:cs="Arial"/>
          <w:sz w:val="20"/>
          <w:szCs w:val="20"/>
          <w:lang w:val="x-none" w:eastAsia="x-none"/>
        </w:rPr>
      </w:pPr>
      <w:r w:rsidRPr="00805238">
        <w:rPr>
          <w:rFonts w:ascii="Arial" w:hAnsi="Arial" w:cs="Arial"/>
          <w:sz w:val="20"/>
          <w:szCs w:val="20"/>
          <w:lang w:val="x-none" w:eastAsia="x-none"/>
        </w:rPr>
        <w:t xml:space="preserve">Pogodba je sklenjena za obdobje </w:t>
      </w:r>
      <w:r w:rsidR="00CF3204">
        <w:rPr>
          <w:rFonts w:ascii="Arial" w:hAnsi="Arial" w:cs="Arial"/>
          <w:sz w:val="20"/>
          <w:szCs w:val="20"/>
          <w:lang w:eastAsia="x-none"/>
        </w:rPr>
        <w:t>4 (štirih) let, od obojestranskega podpisa pogodbe</w:t>
      </w:r>
      <w:r w:rsidRPr="00805238">
        <w:rPr>
          <w:rFonts w:ascii="Arial" w:hAnsi="Arial" w:cs="Arial"/>
          <w:sz w:val="20"/>
          <w:szCs w:val="20"/>
          <w:lang w:val="x-none" w:eastAsia="x-none"/>
        </w:rPr>
        <w:t xml:space="preserve">, in stopi v veljavo z dnem, ko jo podpišeta obe pogodbeni stranki, pod pogojem, da </w:t>
      </w:r>
      <w:r w:rsidR="00EA217A">
        <w:rPr>
          <w:rFonts w:ascii="Arial" w:hAnsi="Arial" w:cs="Arial"/>
          <w:sz w:val="20"/>
          <w:szCs w:val="20"/>
          <w:lang w:eastAsia="x-none"/>
        </w:rPr>
        <w:t>najemodajalec</w:t>
      </w:r>
      <w:r w:rsidRPr="00805238">
        <w:rPr>
          <w:rFonts w:ascii="Arial" w:hAnsi="Arial" w:cs="Arial"/>
          <w:sz w:val="20"/>
          <w:szCs w:val="20"/>
          <w:lang w:val="x-none" w:eastAsia="x-none"/>
        </w:rPr>
        <w:t xml:space="preserve"> predloži na</w:t>
      </w:r>
      <w:r w:rsidR="00EA217A">
        <w:rPr>
          <w:rFonts w:ascii="Arial" w:hAnsi="Arial" w:cs="Arial"/>
          <w:sz w:val="20"/>
          <w:szCs w:val="20"/>
          <w:lang w:eastAsia="x-none"/>
        </w:rPr>
        <w:t>jemniku</w:t>
      </w:r>
      <w:r w:rsidRPr="00805238">
        <w:rPr>
          <w:rFonts w:ascii="Arial" w:hAnsi="Arial" w:cs="Arial"/>
          <w:sz w:val="20"/>
          <w:szCs w:val="20"/>
          <w:lang w:val="x-none" w:eastAsia="x-none"/>
        </w:rPr>
        <w:t xml:space="preserve"> finančno zavarovanje za dobro izvedbo pogodbenih obveznosti</w:t>
      </w:r>
      <w:r w:rsidR="0044310B">
        <w:rPr>
          <w:rFonts w:ascii="Arial" w:hAnsi="Arial" w:cs="Arial"/>
          <w:sz w:val="20"/>
          <w:szCs w:val="20"/>
          <w:lang w:eastAsia="x-none"/>
        </w:rPr>
        <w:t xml:space="preserve"> in kopijo kupoprodajne pogodbe ali računa za posamezno vozilo, iz katere mora biti razvidna tudi vrednost posameznega vozila</w:t>
      </w:r>
      <w:r w:rsidRPr="00805238">
        <w:rPr>
          <w:rFonts w:ascii="Arial" w:hAnsi="Arial" w:cs="Arial"/>
          <w:sz w:val="20"/>
          <w:szCs w:val="20"/>
          <w:lang w:val="x-none" w:eastAsia="x-none"/>
        </w:rPr>
        <w:t>.</w:t>
      </w:r>
    </w:p>
    <w:p w14:paraId="0ED6CACB" w14:textId="5E71DE7A" w:rsidR="00805238" w:rsidRDefault="00805238" w:rsidP="0068755F">
      <w:pPr>
        <w:autoSpaceDE w:val="0"/>
        <w:autoSpaceDN w:val="0"/>
        <w:adjustRightInd w:val="0"/>
        <w:jc w:val="both"/>
        <w:rPr>
          <w:rFonts w:ascii="Arial" w:hAnsi="Arial" w:cs="Arial"/>
          <w:sz w:val="20"/>
          <w:szCs w:val="20"/>
        </w:rPr>
      </w:pPr>
    </w:p>
    <w:p w14:paraId="5170E010" w14:textId="4AE8683B" w:rsidR="002859E1" w:rsidRPr="002859E1" w:rsidRDefault="002859E1" w:rsidP="002859E1">
      <w:pPr>
        <w:pStyle w:val="Odstavekseznama"/>
        <w:numPr>
          <w:ilvl w:val="0"/>
          <w:numId w:val="23"/>
        </w:numPr>
        <w:autoSpaceDE w:val="0"/>
        <w:autoSpaceDN w:val="0"/>
        <w:adjustRightInd w:val="0"/>
        <w:jc w:val="center"/>
        <w:rPr>
          <w:rFonts w:ascii="Arial" w:hAnsi="Arial" w:cs="Arial"/>
          <w:b/>
          <w:sz w:val="20"/>
        </w:rPr>
      </w:pPr>
      <w:r w:rsidRPr="002859E1">
        <w:rPr>
          <w:rFonts w:ascii="Arial" w:hAnsi="Arial" w:cs="Arial"/>
          <w:b/>
          <w:sz w:val="20"/>
        </w:rPr>
        <w:t>člen</w:t>
      </w:r>
    </w:p>
    <w:p w14:paraId="68939E3F" w14:textId="0743A851" w:rsidR="002859E1"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primeru, da na</w:t>
      </w:r>
      <w:r>
        <w:rPr>
          <w:rFonts w:ascii="Arial" w:hAnsi="Arial" w:cs="Arial"/>
          <w:sz w:val="20"/>
          <w:szCs w:val="20"/>
        </w:rPr>
        <w:t>jemnik</w:t>
      </w:r>
      <w:r w:rsidRPr="005A0C1A">
        <w:rPr>
          <w:rFonts w:ascii="Arial" w:hAnsi="Arial" w:cs="Arial"/>
          <w:sz w:val="20"/>
          <w:szCs w:val="20"/>
        </w:rPr>
        <w:t xml:space="preserve"> pred koncem trajanja pogodbe vozil</w:t>
      </w:r>
      <w:r>
        <w:rPr>
          <w:rFonts w:ascii="Arial" w:hAnsi="Arial" w:cs="Arial"/>
          <w:sz w:val="20"/>
          <w:szCs w:val="20"/>
        </w:rPr>
        <w:t>/a</w:t>
      </w:r>
      <w:r w:rsidRPr="005A0C1A">
        <w:rPr>
          <w:rFonts w:ascii="Arial" w:hAnsi="Arial" w:cs="Arial"/>
          <w:sz w:val="20"/>
          <w:szCs w:val="20"/>
        </w:rPr>
        <w:t xml:space="preserve"> ne bo več potreboval, bo o tem nemudoma obvestil </w:t>
      </w:r>
      <w:r>
        <w:rPr>
          <w:rFonts w:ascii="Arial" w:hAnsi="Arial" w:cs="Arial"/>
          <w:sz w:val="20"/>
          <w:szCs w:val="20"/>
        </w:rPr>
        <w:t>najemodajalca</w:t>
      </w:r>
      <w:r w:rsidRPr="005A0C1A">
        <w:rPr>
          <w:rFonts w:ascii="Arial" w:hAnsi="Arial" w:cs="Arial"/>
          <w:sz w:val="20"/>
          <w:szCs w:val="20"/>
        </w:rPr>
        <w:t xml:space="preserve">. </w:t>
      </w:r>
      <w:r>
        <w:rPr>
          <w:rFonts w:ascii="Arial" w:hAnsi="Arial" w:cs="Arial"/>
          <w:sz w:val="20"/>
          <w:szCs w:val="20"/>
        </w:rPr>
        <w:t xml:space="preserve">Stranki sta soglasni, da najemnik </w:t>
      </w:r>
      <w:r w:rsidR="002859E1">
        <w:rPr>
          <w:rFonts w:ascii="Arial" w:hAnsi="Arial" w:cs="Arial"/>
          <w:sz w:val="20"/>
          <w:szCs w:val="20"/>
        </w:rPr>
        <w:t xml:space="preserve">zaradi navedenega razloga </w:t>
      </w:r>
      <w:r>
        <w:rPr>
          <w:rFonts w:ascii="Arial" w:hAnsi="Arial" w:cs="Arial"/>
          <w:sz w:val="20"/>
          <w:szCs w:val="20"/>
        </w:rPr>
        <w:t xml:space="preserve">lahko pogodbo </w:t>
      </w:r>
      <w:r w:rsidR="002859E1">
        <w:rPr>
          <w:rFonts w:ascii="Arial" w:hAnsi="Arial" w:cs="Arial"/>
          <w:sz w:val="20"/>
          <w:szCs w:val="20"/>
        </w:rPr>
        <w:t xml:space="preserve">kadarkoli odpove, z enomesečnim odpovednim rokom, ki začne teči s prvim dnem v naslednjem mesecu, ko je nasprotna stranka odpoved prejela. </w:t>
      </w:r>
    </w:p>
    <w:p w14:paraId="3FC407F3" w14:textId="77777777" w:rsidR="002859E1" w:rsidRDefault="002859E1" w:rsidP="0068755F">
      <w:pPr>
        <w:autoSpaceDE w:val="0"/>
        <w:autoSpaceDN w:val="0"/>
        <w:adjustRightInd w:val="0"/>
        <w:jc w:val="both"/>
        <w:rPr>
          <w:rFonts w:ascii="Arial" w:hAnsi="Arial" w:cs="Arial"/>
          <w:sz w:val="20"/>
          <w:szCs w:val="20"/>
        </w:rPr>
      </w:pPr>
    </w:p>
    <w:p w14:paraId="3ED9413B" w14:textId="022AD1EC" w:rsidR="005A0C1A" w:rsidRPr="005A0C1A"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tem primeru se pogodbeni stranki vnaprej dogovorita, da ena od druge ne bosta uveljavljali kakršnih koli regresnih oz. finančnih zahtevkov.</w:t>
      </w:r>
    </w:p>
    <w:p w14:paraId="55932F98" w14:textId="77777777" w:rsidR="0068755F" w:rsidRPr="00513FBA" w:rsidRDefault="0068755F" w:rsidP="0068755F">
      <w:pPr>
        <w:jc w:val="both"/>
        <w:rPr>
          <w:rFonts w:ascii="Arial" w:hAnsi="Arial" w:cs="Arial"/>
          <w:sz w:val="20"/>
          <w:szCs w:val="20"/>
        </w:rPr>
      </w:pPr>
    </w:p>
    <w:p w14:paraId="0A95B26A" w14:textId="17100B6F" w:rsidR="0068755F" w:rsidRPr="00513FBA" w:rsidRDefault="0068755F" w:rsidP="0068755F">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w:t>
      </w:r>
      <w:r w:rsidRPr="00513FBA">
        <w:rPr>
          <w:rFonts w:ascii="Arial" w:hAnsi="Arial" w:cs="Arial"/>
          <w:b/>
          <w:bCs/>
          <w:sz w:val="20"/>
          <w:szCs w:val="20"/>
          <w:lang w:val="x-none" w:eastAsia="x-none"/>
        </w:rPr>
        <w:t xml:space="preserve">. RAZVEZNI POGOJI </w:t>
      </w:r>
    </w:p>
    <w:p w14:paraId="2BEA37F8" w14:textId="77777777" w:rsidR="0068755F" w:rsidRPr="00513FBA" w:rsidRDefault="0068755F" w:rsidP="002859E1">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5371E60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5393936E" w14:textId="217D5686"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če bo na</w:t>
      </w:r>
      <w:r w:rsidR="00EA217A">
        <w:rPr>
          <w:rFonts w:ascii="Arial" w:hAnsi="Arial" w:cs="Arial"/>
          <w:sz w:val="20"/>
          <w:szCs w:val="20"/>
        </w:rPr>
        <w:t>jemnik</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EA217A">
        <w:rPr>
          <w:rFonts w:ascii="Arial" w:hAnsi="Arial" w:cs="Arial"/>
          <w:sz w:val="20"/>
          <w:szCs w:val="20"/>
        </w:rPr>
        <w:t>najemodajalca</w:t>
      </w:r>
      <w:r w:rsidRPr="00513FBA">
        <w:rPr>
          <w:rFonts w:ascii="Arial" w:hAnsi="Arial" w:cs="Arial"/>
          <w:sz w:val="20"/>
          <w:szCs w:val="20"/>
        </w:rPr>
        <w:t xml:space="preserve"> ali podizvajalca, ali</w:t>
      </w:r>
    </w:p>
    <w:p w14:paraId="5F8BD5D3" w14:textId="61C0A239"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EA217A">
        <w:rPr>
          <w:rFonts w:ascii="Arial" w:hAnsi="Arial" w:cs="Arial"/>
          <w:sz w:val="20"/>
          <w:szCs w:val="20"/>
        </w:rPr>
        <w:t>najemnik</w:t>
      </w:r>
      <w:r w:rsidRPr="00513FBA">
        <w:rPr>
          <w:rFonts w:ascii="Arial" w:hAnsi="Arial" w:cs="Arial"/>
          <w:sz w:val="20"/>
          <w:szCs w:val="20"/>
        </w:rPr>
        <w:t xml:space="preserve"> seznanjen, da je pristojni državni organ pri </w:t>
      </w:r>
      <w:r w:rsidR="00EA217A">
        <w:rPr>
          <w:rFonts w:ascii="Arial" w:hAnsi="Arial" w:cs="Arial"/>
          <w:sz w:val="20"/>
          <w:szCs w:val="20"/>
        </w:rPr>
        <w:t>najemodajalcu</w:t>
      </w:r>
      <w:r w:rsidRPr="00513FBA">
        <w:rPr>
          <w:rFonts w:ascii="Arial" w:hAnsi="Arial" w:cs="Arial"/>
          <w:sz w:val="20"/>
          <w:szCs w:val="20"/>
        </w:rPr>
        <w:t xml:space="preserve"> ali podizvajalcu v času izvajanja pogodbe ugotovil najmanj dve kršitvi v zvezi s:</w:t>
      </w:r>
    </w:p>
    <w:p w14:paraId="1296EAF4"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plačilom za delo,</w:t>
      </w:r>
    </w:p>
    <w:p w14:paraId="42C04A50"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delovnim časom,</w:t>
      </w:r>
    </w:p>
    <w:p w14:paraId="65EFB753"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lastRenderedPageBreak/>
        <w:t>počitki,</w:t>
      </w:r>
    </w:p>
    <w:p w14:paraId="3858EA4E"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621958A" w14:textId="77777777" w:rsidR="0068755F" w:rsidRPr="00513FBA" w:rsidRDefault="0068755F" w:rsidP="0068755F">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3F831AB3" w14:textId="77777777" w:rsidR="007A2236" w:rsidRPr="00ED2DDF" w:rsidRDefault="0068755F" w:rsidP="007A2236">
      <w:pPr>
        <w:jc w:val="both"/>
        <w:rPr>
          <w:rFonts w:ascii="Arial" w:hAnsi="Arial" w:cs="Arial"/>
          <w:sz w:val="20"/>
          <w:szCs w:val="20"/>
        </w:rPr>
      </w:pPr>
      <w:r w:rsidRPr="00ED2DDF">
        <w:rPr>
          <w:rFonts w:ascii="Arial" w:hAnsi="Arial" w:cs="Arial"/>
          <w:sz w:val="20"/>
          <w:szCs w:val="20"/>
        </w:rPr>
        <w:t>in pod pogojem, da je od seznanitve</w:t>
      </w:r>
      <w:r w:rsidR="007A2236" w:rsidRPr="00ED2DDF">
        <w:rPr>
          <w:rFonts w:ascii="Arial" w:hAnsi="Arial" w:cs="Arial"/>
          <w:sz w:val="20"/>
          <w:szCs w:val="20"/>
        </w:rPr>
        <w:t xml:space="preserve"> do izteka veljavnosti pogodbe še najmanj šest mesecev.</w:t>
      </w:r>
    </w:p>
    <w:p w14:paraId="23A41ABF" w14:textId="77777777" w:rsidR="007A2236" w:rsidRPr="00ED2DDF" w:rsidRDefault="007A2236" w:rsidP="007A2236">
      <w:pPr>
        <w:jc w:val="both"/>
        <w:rPr>
          <w:rFonts w:ascii="Arial" w:hAnsi="Arial" w:cs="Arial"/>
          <w:sz w:val="20"/>
          <w:szCs w:val="20"/>
        </w:rPr>
      </w:pPr>
    </w:p>
    <w:p w14:paraId="69A2E36E"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seznanitve naročnika s kršitvijo bo naročnik ravnal v skladu s trejo alinejo 4. odstavka 67. člena ZJN-3.</w:t>
      </w:r>
    </w:p>
    <w:p w14:paraId="28FBEF32" w14:textId="77777777" w:rsidR="007A2236" w:rsidRPr="00ED2DDF" w:rsidRDefault="007A2236" w:rsidP="007A2236">
      <w:pPr>
        <w:jc w:val="both"/>
        <w:rPr>
          <w:rFonts w:ascii="Arial" w:hAnsi="Arial" w:cs="Arial"/>
          <w:sz w:val="20"/>
          <w:szCs w:val="20"/>
        </w:rPr>
      </w:pPr>
    </w:p>
    <w:p w14:paraId="64140AC8"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FEE8EA5" w14:textId="77777777" w:rsidR="007A2236" w:rsidRPr="00ED2DDF" w:rsidRDefault="007A2236" w:rsidP="007A2236">
      <w:pPr>
        <w:jc w:val="both"/>
        <w:rPr>
          <w:rFonts w:ascii="Arial" w:hAnsi="Arial" w:cs="Arial"/>
          <w:sz w:val="20"/>
          <w:szCs w:val="20"/>
        </w:rPr>
      </w:pPr>
    </w:p>
    <w:p w14:paraId="2DE330AD"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Če naročnik v roku 60 dni od seznanitve s kršitvijo ne začne novega postopka javnega naročila, se šteje, da je pogodba razvezana šestdeseti dan od seznanitve s kršitvijo.</w:t>
      </w:r>
    </w:p>
    <w:p w14:paraId="7DC785D6" w14:textId="77777777" w:rsidR="0068755F" w:rsidRPr="00513FBA" w:rsidRDefault="0068755F" w:rsidP="0068755F">
      <w:pPr>
        <w:autoSpaceDE w:val="0"/>
        <w:autoSpaceDN w:val="0"/>
        <w:adjustRightInd w:val="0"/>
        <w:jc w:val="both"/>
        <w:rPr>
          <w:rFonts w:ascii="Arial" w:hAnsi="Arial" w:cs="Arial"/>
          <w:sz w:val="20"/>
          <w:szCs w:val="20"/>
        </w:rPr>
      </w:pPr>
    </w:p>
    <w:p w14:paraId="4C8FF50D" w14:textId="7C395E42" w:rsidR="00B3334D"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720ED0C4" w14:textId="77777777" w:rsidR="0068755F" w:rsidRPr="00513FBA" w:rsidRDefault="0068755F" w:rsidP="002859E1">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D6BE2B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6EE67075"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197525C1"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E360A4C"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3A35CD64"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154F9E" w14:textId="77777777" w:rsidR="0068755F" w:rsidRPr="00513FBA" w:rsidRDefault="0068755F" w:rsidP="0068755F">
      <w:pPr>
        <w:jc w:val="both"/>
        <w:rPr>
          <w:rFonts w:ascii="Arial" w:hAnsi="Arial" w:cs="Arial"/>
          <w:sz w:val="20"/>
          <w:szCs w:val="20"/>
        </w:rPr>
      </w:pPr>
    </w:p>
    <w:p w14:paraId="759C3584"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04BDEFFC" w14:textId="77777777" w:rsidR="0068755F" w:rsidRPr="00513FBA" w:rsidRDefault="0068755F" w:rsidP="0068755F">
      <w:pPr>
        <w:jc w:val="both"/>
        <w:rPr>
          <w:rFonts w:ascii="Arial" w:hAnsi="Arial" w:cs="Arial"/>
          <w:sz w:val="20"/>
          <w:szCs w:val="20"/>
        </w:rPr>
      </w:pPr>
    </w:p>
    <w:p w14:paraId="05AC40BC" w14:textId="3368DF2C" w:rsidR="0068755F" w:rsidRPr="00513FBA" w:rsidRDefault="0068755F" w:rsidP="0068755F">
      <w:pPr>
        <w:jc w:val="both"/>
        <w:rPr>
          <w:rFonts w:ascii="Arial" w:hAnsi="Arial" w:cs="Arial"/>
          <w:sz w:val="20"/>
          <w:szCs w:val="20"/>
        </w:rPr>
      </w:pPr>
      <w:r w:rsidRPr="00513FBA">
        <w:rPr>
          <w:rFonts w:ascii="Arial" w:hAnsi="Arial" w:cs="Arial"/>
          <w:sz w:val="20"/>
          <w:szCs w:val="20"/>
        </w:rPr>
        <w:t>V primeru, da na</w:t>
      </w:r>
      <w:r w:rsidR="00EA217A">
        <w:rPr>
          <w:rFonts w:ascii="Arial" w:hAnsi="Arial" w:cs="Arial"/>
          <w:sz w:val="20"/>
          <w:szCs w:val="20"/>
        </w:rPr>
        <w:t>jemnik</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C3C29E3" w14:textId="77777777" w:rsidR="0068755F" w:rsidRPr="00513FBA" w:rsidRDefault="0068755F" w:rsidP="0068755F">
      <w:pPr>
        <w:jc w:val="both"/>
        <w:rPr>
          <w:rFonts w:ascii="Arial" w:hAnsi="Arial" w:cs="Arial"/>
          <w:sz w:val="20"/>
          <w:szCs w:val="20"/>
        </w:rPr>
      </w:pPr>
    </w:p>
    <w:p w14:paraId="3E5A8493" w14:textId="6180B253" w:rsidR="0068755F" w:rsidRPr="00513FBA" w:rsidRDefault="0068755F" w:rsidP="00EE747C">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XIV. </w:t>
      </w:r>
      <w:r w:rsidR="005F67C6">
        <w:rPr>
          <w:rFonts w:ascii="Arial" w:hAnsi="Arial" w:cs="Arial"/>
          <w:b/>
          <w:sz w:val="20"/>
          <w:szCs w:val="20"/>
        </w:rPr>
        <w:t>OSTALE</w:t>
      </w:r>
      <w:r w:rsidRPr="00513FBA">
        <w:rPr>
          <w:rFonts w:ascii="Arial" w:hAnsi="Arial" w:cs="Arial"/>
          <w:b/>
          <w:sz w:val="20"/>
          <w:szCs w:val="20"/>
        </w:rPr>
        <w:t xml:space="preserve"> DOLOČBE</w:t>
      </w:r>
    </w:p>
    <w:p w14:paraId="49D3A02A" w14:textId="4D91104F" w:rsidR="005F67C6" w:rsidRPr="000C17E9" w:rsidRDefault="005F67C6" w:rsidP="005F67C6">
      <w:pPr>
        <w:pStyle w:val="Odstavekseznama"/>
        <w:numPr>
          <w:ilvl w:val="0"/>
          <w:numId w:val="23"/>
        </w:numPr>
        <w:ind w:right="-33"/>
        <w:jc w:val="center"/>
        <w:rPr>
          <w:rFonts w:ascii="Arial" w:hAnsi="Arial" w:cs="Arial"/>
          <w:b/>
          <w:sz w:val="20"/>
        </w:rPr>
      </w:pPr>
      <w:r w:rsidRPr="000C17E9">
        <w:rPr>
          <w:rFonts w:ascii="Arial" w:hAnsi="Arial" w:cs="Arial"/>
          <w:b/>
          <w:sz w:val="20"/>
        </w:rPr>
        <w:t>člen</w:t>
      </w:r>
    </w:p>
    <w:p w14:paraId="06F11345" w14:textId="491871D4" w:rsidR="0068755F" w:rsidRPr="000C17E9" w:rsidRDefault="0068755F" w:rsidP="00B3334D">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697CFEA7" w14:textId="77777777" w:rsidR="0068755F" w:rsidRPr="000C17E9" w:rsidRDefault="0068755F" w:rsidP="0068755F">
      <w:pPr>
        <w:ind w:right="-33"/>
        <w:jc w:val="both"/>
        <w:rPr>
          <w:rFonts w:ascii="Arial" w:hAnsi="Arial" w:cs="Arial"/>
          <w:sz w:val="20"/>
          <w:szCs w:val="20"/>
        </w:rPr>
      </w:pPr>
    </w:p>
    <w:p w14:paraId="7B423C88" w14:textId="77777777" w:rsidR="0068755F" w:rsidRPr="000C17E9" w:rsidRDefault="0068755F" w:rsidP="0068755F">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371934E1" w14:textId="77777777" w:rsidR="0068755F" w:rsidRPr="000C17E9" w:rsidRDefault="0068755F" w:rsidP="0068755F">
      <w:pPr>
        <w:autoSpaceDE w:val="0"/>
        <w:autoSpaceDN w:val="0"/>
        <w:adjustRightInd w:val="0"/>
        <w:jc w:val="both"/>
        <w:rPr>
          <w:rFonts w:ascii="Arial" w:hAnsi="Arial" w:cs="Arial"/>
          <w:b/>
          <w:sz w:val="20"/>
          <w:szCs w:val="20"/>
        </w:rPr>
      </w:pPr>
    </w:p>
    <w:p w14:paraId="5D0E5ECC" w14:textId="77777777" w:rsidR="0068755F" w:rsidRPr="000C17E9" w:rsidRDefault="0068755F" w:rsidP="002859E1">
      <w:pPr>
        <w:numPr>
          <w:ilvl w:val="0"/>
          <w:numId w:val="23"/>
        </w:numPr>
        <w:ind w:right="-33"/>
        <w:jc w:val="center"/>
        <w:rPr>
          <w:rFonts w:ascii="Arial" w:hAnsi="Arial" w:cs="Arial"/>
          <w:b/>
          <w:sz w:val="20"/>
          <w:szCs w:val="20"/>
        </w:rPr>
      </w:pPr>
      <w:r w:rsidRPr="000C17E9">
        <w:rPr>
          <w:rFonts w:ascii="Arial" w:hAnsi="Arial" w:cs="Arial"/>
          <w:b/>
          <w:sz w:val="20"/>
          <w:szCs w:val="20"/>
        </w:rPr>
        <w:t>člen</w:t>
      </w:r>
    </w:p>
    <w:p w14:paraId="3CCB6351" w14:textId="21B1DA4F" w:rsidR="0068755F" w:rsidRPr="00513FBA" w:rsidRDefault="0068755F" w:rsidP="00805238">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Pr="00513FBA">
        <w:rPr>
          <w:rFonts w:ascii="Arial" w:hAnsi="Arial" w:cs="Arial"/>
          <w:bCs/>
          <w:sz w:val="20"/>
          <w:szCs w:val="20"/>
          <w:lang w:val="x-none" w:eastAsia="x-none"/>
        </w:rPr>
        <w:t xml:space="preserve">naročnik 3 (tri), </w:t>
      </w:r>
      <w:r w:rsidR="00805238">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27400B77" w14:textId="1BD40F77" w:rsidR="0068755F" w:rsidRPr="00513FBA" w:rsidRDefault="0068755F" w:rsidP="00AB2EEA">
      <w:pPr>
        <w:tabs>
          <w:tab w:val="left" w:pos="864"/>
        </w:tabs>
        <w:ind w:left="864" w:hanging="864"/>
        <w:jc w:val="both"/>
        <w:rPr>
          <w:rFonts w:ascii="Arial" w:hAnsi="Arial" w:cs="Arial"/>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15116CAD" w14:textId="77777777" w:rsidR="00805238" w:rsidRDefault="00805238" w:rsidP="0068755F">
      <w:pPr>
        <w:tabs>
          <w:tab w:val="left" w:pos="864"/>
        </w:tabs>
        <w:spacing w:after="160" w:line="252" w:lineRule="auto"/>
        <w:ind w:left="864" w:hanging="864"/>
        <w:jc w:val="both"/>
        <w:rPr>
          <w:rFonts w:ascii="Arial" w:hAnsi="Arial" w:cs="Arial"/>
          <w:b/>
          <w:sz w:val="20"/>
          <w:szCs w:val="20"/>
        </w:rPr>
      </w:pPr>
    </w:p>
    <w:p w14:paraId="1177C066" w14:textId="28050921" w:rsidR="00805238" w:rsidRDefault="0068755F" w:rsidP="00F844FB">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NA</w:t>
      </w:r>
      <w:r w:rsidR="00EE747C">
        <w:rPr>
          <w:rFonts w:ascii="Arial" w:hAnsi="Arial" w:cs="Arial"/>
          <w:b/>
          <w:sz w:val="20"/>
          <w:szCs w:val="20"/>
        </w:rPr>
        <w:t>JEMNIK</w:t>
      </w:r>
      <w:r w:rsidRPr="00513FBA">
        <w:rPr>
          <w:rFonts w:ascii="Arial" w:hAnsi="Arial" w:cs="Arial"/>
          <w:b/>
          <w:sz w:val="20"/>
          <w:szCs w:val="20"/>
        </w:rPr>
        <w:t xml:space="preserve">: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sidR="00EE747C">
        <w:rPr>
          <w:rFonts w:ascii="Arial" w:hAnsi="Arial" w:cs="Arial"/>
          <w:b/>
          <w:sz w:val="20"/>
          <w:szCs w:val="20"/>
        </w:rPr>
        <w:t>NAJEMODAJALEC</w:t>
      </w:r>
      <w:r w:rsidRPr="00513FBA">
        <w:rPr>
          <w:rFonts w:ascii="Arial" w:hAnsi="Arial" w:cs="Arial"/>
          <w:b/>
          <w:sz w:val="20"/>
          <w:szCs w:val="20"/>
        </w:rPr>
        <w:t>:</w:t>
      </w:r>
    </w:p>
    <w:p w14:paraId="261E2CFF" w14:textId="77777777" w:rsidR="00A70ED4" w:rsidRDefault="00A70ED4" w:rsidP="007F00B6">
      <w:pPr>
        <w:ind w:left="720" w:right="50"/>
        <w:contextualSpacing/>
        <w:jc w:val="right"/>
        <w:rPr>
          <w:rFonts w:ascii="Arial" w:hAnsi="Arial" w:cs="Arial"/>
          <w:b/>
          <w:sz w:val="20"/>
          <w:szCs w:val="20"/>
        </w:rPr>
      </w:pPr>
    </w:p>
    <w:p w14:paraId="1416D119" w14:textId="77777777" w:rsidR="00A70ED4" w:rsidRDefault="00A70ED4" w:rsidP="007F00B6">
      <w:pPr>
        <w:ind w:left="720" w:right="50"/>
        <w:contextualSpacing/>
        <w:jc w:val="right"/>
        <w:rPr>
          <w:rFonts w:ascii="Arial" w:hAnsi="Arial" w:cs="Arial"/>
          <w:b/>
          <w:sz w:val="20"/>
          <w:szCs w:val="20"/>
        </w:rPr>
      </w:pPr>
    </w:p>
    <w:p w14:paraId="22865462" w14:textId="2D943961" w:rsidR="00A70ED4" w:rsidRPr="00225975" w:rsidRDefault="000C17E9" w:rsidP="000C17E9">
      <w:pPr>
        <w:ind w:right="50"/>
        <w:contextualSpacing/>
        <w:rPr>
          <w:rFonts w:ascii="Arial" w:hAnsi="Arial" w:cs="Arial"/>
          <w:sz w:val="20"/>
          <w:szCs w:val="20"/>
        </w:rPr>
      </w:pPr>
      <w:r w:rsidRPr="00225975">
        <w:rPr>
          <w:rFonts w:ascii="Arial" w:hAnsi="Arial" w:cs="Arial"/>
          <w:sz w:val="20"/>
          <w:szCs w:val="20"/>
        </w:rPr>
        <w:t>Priloge pogodbe:</w:t>
      </w:r>
    </w:p>
    <w:p w14:paraId="4D5885C6" w14:textId="6F26AE34" w:rsidR="00077348" w:rsidRPr="00225975" w:rsidRDefault="00077348"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Ponudba št. ________,</w:t>
      </w:r>
    </w:p>
    <w:p w14:paraId="2A6A14C8" w14:textId="2A7B0AC2"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Tehnične zahteve najemnika</w:t>
      </w:r>
      <w:r w:rsidR="00077348" w:rsidRPr="00225975">
        <w:rPr>
          <w:rFonts w:ascii="Arial" w:hAnsi="Arial" w:cs="Arial"/>
          <w:sz w:val="20"/>
        </w:rPr>
        <w:t xml:space="preserve"> za posamezno vozilo</w:t>
      </w:r>
      <w:r w:rsidRPr="00225975">
        <w:rPr>
          <w:rFonts w:ascii="Arial" w:hAnsi="Arial" w:cs="Arial"/>
          <w:sz w:val="20"/>
        </w:rPr>
        <w:t>,</w:t>
      </w:r>
    </w:p>
    <w:p w14:paraId="78C83236" w14:textId="6F5FA6AE"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Tehnična dokumentacija najemodajalca</w:t>
      </w:r>
      <w:r w:rsidR="00077348" w:rsidRPr="00225975">
        <w:rPr>
          <w:rFonts w:ascii="Arial" w:hAnsi="Arial" w:cs="Arial"/>
          <w:sz w:val="20"/>
        </w:rPr>
        <w:t xml:space="preserve"> za posamezno vozilo</w:t>
      </w:r>
      <w:r w:rsidRPr="00225975">
        <w:rPr>
          <w:rFonts w:ascii="Arial" w:hAnsi="Arial" w:cs="Arial"/>
          <w:sz w:val="20"/>
        </w:rPr>
        <w:t>,</w:t>
      </w:r>
    </w:p>
    <w:p w14:paraId="52C1491A" w14:textId="4240AA27" w:rsidR="00077348" w:rsidRDefault="000C17E9" w:rsidP="006460C9">
      <w:pPr>
        <w:pStyle w:val="Odstavekseznama"/>
        <w:numPr>
          <w:ilvl w:val="0"/>
          <w:numId w:val="32"/>
        </w:numPr>
        <w:ind w:left="357" w:hanging="357"/>
        <w:jc w:val="both"/>
        <w:rPr>
          <w:rFonts w:ascii="Arial" w:hAnsi="Arial" w:cs="Arial"/>
          <w:sz w:val="20"/>
          <w:lang w:eastAsia="x-none"/>
        </w:rPr>
      </w:pPr>
      <w:r w:rsidRPr="00225975">
        <w:rPr>
          <w:rFonts w:ascii="Arial" w:hAnsi="Arial" w:cs="Arial"/>
          <w:sz w:val="20"/>
        </w:rPr>
        <w:t>Podat</w:t>
      </w:r>
      <w:r w:rsidR="00077348" w:rsidRPr="00225975">
        <w:rPr>
          <w:rFonts w:ascii="Arial" w:hAnsi="Arial" w:cs="Arial"/>
          <w:sz w:val="20"/>
        </w:rPr>
        <w:t>k</w:t>
      </w:r>
      <w:r w:rsidRPr="00225975">
        <w:rPr>
          <w:rFonts w:ascii="Arial" w:hAnsi="Arial" w:cs="Arial"/>
          <w:sz w:val="20"/>
        </w:rPr>
        <w:t>i o posameznem vozilu, ki je predmet najema (</w:t>
      </w:r>
      <w:r w:rsidR="00077348" w:rsidRPr="00225975">
        <w:rPr>
          <w:rFonts w:ascii="Arial" w:hAnsi="Arial" w:cs="Arial"/>
          <w:sz w:val="20"/>
          <w:lang w:eastAsia="x-none"/>
        </w:rPr>
        <w:t>znamka, oprema, motor, tip, dodatna oprema, datum prve registracije, številka šasije)</w:t>
      </w:r>
      <w:r w:rsidR="0044310B">
        <w:rPr>
          <w:rFonts w:ascii="Arial" w:hAnsi="Arial" w:cs="Arial"/>
          <w:sz w:val="20"/>
          <w:lang w:eastAsia="x-none"/>
        </w:rPr>
        <w:t>,</w:t>
      </w:r>
    </w:p>
    <w:p w14:paraId="45CC6FF6" w14:textId="53856A7F" w:rsidR="0044310B" w:rsidRPr="00225975" w:rsidRDefault="0044310B" w:rsidP="006460C9">
      <w:pPr>
        <w:pStyle w:val="Odstavekseznama"/>
        <w:numPr>
          <w:ilvl w:val="0"/>
          <w:numId w:val="32"/>
        </w:numPr>
        <w:ind w:left="357" w:hanging="357"/>
        <w:jc w:val="both"/>
        <w:rPr>
          <w:rFonts w:ascii="Arial" w:hAnsi="Arial" w:cs="Arial"/>
          <w:sz w:val="20"/>
          <w:lang w:eastAsia="x-none"/>
        </w:rPr>
      </w:pPr>
      <w:r>
        <w:rPr>
          <w:rFonts w:ascii="Arial" w:hAnsi="Arial" w:cs="Arial"/>
          <w:sz w:val="20"/>
          <w:lang w:eastAsia="x-none"/>
        </w:rPr>
        <w:t xml:space="preserve">Kopija kupoprodajne pogodbe ali računa za posamezno vozilo. </w:t>
      </w:r>
    </w:p>
    <w:p w14:paraId="74E70479" w14:textId="77777777" w:rsidR="00077348" w:rsidRPr="00077348" w:rsidRDefault="00077348" w:rsidP="00077348">
      <w:pPr>
        <w:pStyle w:val="Odstavekseznama"/>
        <w:ind w:left="357"/>
        <w:jc w:val="both"/>
        <w:rPr>
          <w:rFonts w:ascii="Arial" w:hAnsi="Arial" w:cs="Arial"/>
          <w:color w:val="C00000"/>
          <w:sz w:val="20"/>
          <w:lang w:eastAsia="x-none"/>
        </w:rPr>
      </w:pPr>
    </w:p>
    <w:p w14:paraId="546ACB2A" w14:textId="1238D3F4" w:rsidR="000C17E9" w:rsidRPr="00077348" w:rsidRDefault="000C17E9" w:rsidP="00077348">
      <w:pPr>
        <w:pStyle w:val="Odstavekseznama"/>
        <w:ind w:left="720" w:right="50"/>
        <w:contextualSpacing/>
        <w:rPr>
          <w:rFonts w:ascii="Arial" w:hAnsi="Arial" w:cs="Arial"/>
          <w:color w:val="C00000"/>
          <w:sz w:val="20"/>
        </w:rPr>
      </w:pPr>
      <w:r w:rsidRPr="00077348">
        <w:rPr>
          <w:rFonts w:ascii="Arial" w:hAnsi="Arial" w:cs="Arial"/>
          <w:color w:val="C00000"/>
          <w:sz w:val="20"/>
        </w:rPr>
        <w:t xml:space="preserve"> </w:t>
      </w:r>
    </w:p>
    <w:p w14:paraId="3CF8BDC0" w14:textId="77777777" w:rsidR="000C17E9" w:rsidRDefault="000C17E9" w:rsidP="007F00B6">
      <w:pPr>
        <w:ind w:left="720" w:right="50"/>
        <w:contextualSpacing/>
        <w:jc w:val="right"/>
        <w:rPr>
          <w:rFonts w:ascii="Arial" w:hAnsi="Arial" w:cs="Arial"/>
          <w:b/>
          <w:sz w:val="20"/>
          <w:szCs w:val="20"/>
        </w:rPr>
      </w:pPr>
    </w:p>
    <w:p w14:paraId="78DA544E" w14:textId="77777777" w:rsidR="00A70ED4" w:rsidRDefault="00A70ED4" w:rsidP="007F00B6">
      <w:pPr>
        <w:ind w:left="720" w:right="50"/>
        <w:contextualSpacing/>
        <w:jc w:val="right"/>
        <w:rPr>
          <w:rFonts w:ascii="Arial" w:hAnsi="Arial" w:cs="Arial"/>
          <w:b/>
          <w:sz w:val="20"/>
          <w:szCs w:val="20"/>
        </w:rPr>
      </w:pPr>
    </w:p>
    <w:p w14:paraId="5AA6DAF4" w14:textId="77777777" w:rsidR="00A70ED4" w:rsidRDefault="00A70ED4" w:rsidP="007F00B6">
      <w:pPr>
        <w:ind w:left="720" w:right="50"/>
        <w:contextualSpacing/>
        <w:jc w:val="right"/>
        <w:rPr>
          <w:rFonts w:ascii="Arial" w:hAnsi="Arial" w:cs="Arial"/>
          <w:b/>
          <w:sz w:val="20"/>
          <w:szCs w:val="20"/>
        </w:rPr>
      </w:pPr>
    </w:p>
    <w:p w14:paraId="54399D9A" w14:textId="77777777" w:rsidR="00AB2EEA" w:rsidRDefault="00AB2EEA" w:rsidP="007F00B6">
      <w:pPr>
        <w:ind w:left="720" w:right="50"/>
        <w:contextualSpacing/>
        <w:jc w:val="right"/>
        <w:rPr>
          <w:rFonts w:ascii="Arial" w:hAnsi="Arial" w:cs="Arial"/>
          <w:b/>
          <w:sz w:val="20"/>
          <w:szCs w:val="20"/>
        </w:rPr>
      </w:pPr>
    </w:p>
    <w:p w14:paraId="246D1BCD" w14:textId="1BBA46C4"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t xml:space="preserve">OBRAZEC </w:t>
      </w:r>
      <w:r w:rsidR="00DF2392">
        <w:rPr>
          <w:rFonts w:ascii="Arial" w:hAnsi="Arial" w:cs="Arial"/>
          <w:b/>
          <w:sz w:val="20"/>
          <w:szCs w:val="20"/>
        </w:rPr>
        <w:t>4</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2E34BE1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__________________, po pogodbi ……………………………  (številka </w:t>
      </w:r>
      <w:r w:rsidRPr="00EE747C">
        <w:rPr>
          <w:rFonts w:ascii="Arial" w:hAnsi="Arial" w:cs="Arial"/>
          <w:sz w:val="20"/>
          <w:szCs w:val="20"/>
        </w:rPr>
        <w:t>pogodbe), za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datum :………….., izročamo družbi ____________________________    ……. kom  podpisanih bianco menic, ki jih je podpisala pooblaščena oseba za podpisovanje pri banki:…………………………………………………………………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393" w:name="_Hlk128742374"/>
      <w:r w:rsidR="00C40732">
        <w:rPr>
          <w:rFonts w:ascii="Arial" w:hAnsi="Arial" w:cs="Arial"/>
          <w:sz w:val="20"/>
          <w:szCs w:val="20"/>
        </w:rPr>
        <w:t>izvajalec</w:t>
      </w:r>
      <w:bookmarkEnd w:id="393"/>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 pooblaščam naročnika _____________,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6B4102">
          <w:footerReference w:type="default" r:id="rId16"/>
          <w:headerReference w:type="first" r:id="rId17"/>
          <w:footerReference w:type="first" r:id="rId18"/>
          <w:pgSz w:w="11907" w:h="16839" w:code="9"/>
          <w:pgMar w:top="1134" w:right="1134" w:bottom="1560" w:left="1134" w:header="454" w:footer="454" w:gutter="0"/>
          <w:cols w:space="708"/>
        </w:sectPr>
      </w:pPr>
    </w:p>
    <w:p w14:paraId="21EEAE6E" w14:textId="10728660"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DF2392">
        <w:rPr>
          <w:rFonts w:ascii="Arial" w:hAnsi="Arial" w:cs="Arial"/>
          <w:b/>
          <w:sz w:val="20"/>
          <w:szCs w:val="20"/>
          <w:shd w:val="clear" w:color="auto" w:fill="FFFFFF"/>
        </w:rPr>
        <w:t>5</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3968CE7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6</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5B0CCB71"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4" w:name="_Toc522878598"/>
      <w:bookmarkStart w:id="395" w:name="_Toc522879463"/>
      <w:bookmarkStart w:id="396" w:name="_Toc522879564"/>
      <w:bookmarkStart w:id="397"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8" w:name="_Toc535480641"/>
      <w:bookmarkStart w:id="399"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C128CBC" w:rsidR="0068755F" w:rsidRPr="00EE747C" w:rsidRDefault="0068755F" w:rsidP="0068755F">
      <w:pPr>
        <w:keepNext/>
        <w:keepLines/>
        <w:jc w:val="right"/>
        <w:outlineLvl w:val="1"/>
        <w:rPr>
          <w:rFonts w:ascii="Arial" w:eastAsia="SimSun" w:hAnsi="Arial" w:cs="Arial"/>
          <w:b/>
          <w:bCs/>
          <w:sz w:val="20"/>
          <w:szCs w:val="20"/>
          <w:lang w:eastAsia="x-none"/>
        </w:rPr>
      </w:pPr>
      <w:bookmarkStart w:id="400" w:name="_Toc89345094"/>
      <w:bookmarkStart w:id="401" w:name="_Toc108010619"/>
      <w:bookmarkStart w:id="402" w:name="_Toc128743316"/>
      <w:bookmarkStart w:id="403" w:name="_Toc128743927"/>
      <w:bookmarkStart w:id="404" w:name="_Toc160440610"/>
      <w:bookmarkStart w:id="405" w:name="_Toc161399801"/>
      <w:bookmarkStart w:id="406" w:name="_Toc176763912"/>
      <w:r w:rsidRPr="00EE747C">
        <w:rPr>
          <w:rFonts w:ascii="Arial" w:eastAsia="SimSun" w:hAnsi="Arial" w:cs="Arial"/>
          <w:b/>
          <w:bCs/>
          <w:sz w:val="20"/>
          <w:szCs w:val="20"/>
          <w:lang w:eastAsia="x-none"/>
        </w:rPr>
        <w:lastRenderedPageBreak/>
        <w:t xml:space="preserve">OBRAZEC </w:t>
      </w:r>
      <w:bookmarkEnd w:id="394"/>
      <w:bookmarkEnd w:id="395"/>
      <w:bookmarkEnd w:id="396"/>
      <w:bookmarkEnd w:id="397"/>
      <w:bookmarkEnd w:id="398"/>
      <w:bookmarkEnd w:id="399"/>
      <w:r w:rsidR="00DE1EA1" w:rsidRPr="00EE747C">
        <w:rPr>
          <w:rFonts w:ascii="Arial" w:eastAsia="SimSun" w:hAnsi="Arial" w:cs="Arial"/>
          <w:b/>
          <w:bCs/>
          <w:sz w:val="20"/>
          <w:szCs w:val="20"/>
          <w:lang w:eastAsia="x-none"/>
        </w:rPr>
        <w:t>7</w:t>
      </w:r>
      <w:bookmarkEnd w:id="400"/>
      <w:bookmarkEnd w:id="401"/>
      <w:bookmarkEnd w:id="402"/>
      <w:bookmarkEnd w:id="403"/>
      <w:bookmarkEnd w:id="404"/>
      <w:bookmarkEnd w:id="405"/>
      <w:bookmarkEnd w:id="406"/>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shd w:val="clear" w:color="auto" w:fill="auto"/>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shd w:val="clear" w:color="auto" w:fill="auto"/>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shd w:val="clear" w:color="auto" w:fill="auto"/>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07" w:name="_Toc522878599"/>
      <w:bookmarkStart w:id="408" w:name="_Toc522879464"/>
      <w:bookmarkStart w:id="409" w:name="_Toc522879565"/>
      <w:bookmarkStart w:id="410" w:name="_Toc522879705"/>
      <w:bookmarkStart w:id="411" w:name="_Toc535480642"/>
      <w:bookmarkStart w:id="412" w:name="_Toc6898742"/>
      <w:bookmarkStart w:id="413" w:name="_Toc89345095"/>
      <w:bookmarkStart w:id="414" w:name="_Toc108010620"/>
      <w:bookmarkStart w:id="415" w:name="_Toc128743317"/>
      <w:bookmarkStart w:id="416" w:name="_Toc128743928"/>
      <w:bookmarkStart w:id="417" w:name="_Toc160440611"/>
      <w:bookmarkStart w:id="418" w:name="_Toc161399802"/>
      <w:bookmarkStart w:id="419" w:name="_Toc176763913"/>
      <w:r w:rsidRPr="00EE747C">
        <w:rPr>
          <w:rFonts w:ascii="Arial" w:eastAsia="SimSun" w:hAnsi="Arial" w:cs="Arial"/>
          <w:b/>
          <w:bCs/>
          <w:sz w:val="20"/>
          <w:szCs w:val="20"/>
          <w:lang w:eastAsia="x-none"/>
        </w:rPr>
        <w:t>PODATKI O PODIZVAJALCU</w:t>
      </w:r>
      <w:bookmarkEnd w:id="376"/>
      <w:bookmarkEnd w:id="407"/>
      <w:bookmarkEnd w:id="408"/>
      <w:bookmarkEnd w:id="409"/>
      <w:bookmarkEnd w:id="410"/>
      <w:bookmarkEnd w:id="411"/>
      <w:bookmarkEnd w:id="412"/>
      <w:bookmarkEnd w:id="413"/>
      <w:bookmarkEnd w:id="414"/>
      <w:bookmarkEnd w:id="415"/>
      <w:bookmarkEnd w:id="416"/>
      <w:bookmarkEnd w:id="417"/>
      <w:bookmarkEnd w:id="418"/>
      <w:bookmarkEnd w:id="419"/>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shd w:val="clear" w:color="auto" w:fill="auto"/>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50C33975"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b/>
                <w:sz w:val="20"/>
                <w:szCs w:val="20"/>
              </w:rPr>
              <w:t>«</w:t>
            </w:r>
          </w:p>
        </w:tc>
        <w:tc>
          <w:tcPr>
            <w:tcW w:w="759" w:type="dxa"/>
            <w:gridSpan w:val="2"/>
            <w:shd w:val="clear" w:color="auto" w:fill="auto"/>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shd w:val="clear" w:color="auto" w:fill="auto"/>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shd w:val="clear" w:color="auto" w:fill="auto"/>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shd w:val="clear" w:color="auto" w:fill="auto"/>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shd w:val="clear" w:color="auto" w:fill="auto"/>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shd w:val="clear" w:color="auto" w:fill="auto"/>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shd w:val="clear" w:color="auto" w:fill="auto"/>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shd w:val="clear" w:color="auto" w:fill="auto"/>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shd w:val="clear" w:color="auto" w:fill="auto"/>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shd w:val="clear" w:color="auto" w:fill="auto"/>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shd w:val="clear" w:color="auto" w:fill="auto"/>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shd w:val="clear" w:color="auto" w:fill="auto"/>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shd w:val="clear" w:color="auto" w:fill="auto"/>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4C22F46B"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8</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1AA0DA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______________________________________</w:t>
      </w:r>
    </w:p>
    <w:p w14:paraId="63DA59E4"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center"/>
        <w:rPr>
          <w:rFonts w:ascii="Arial" w:hAnsi="Arial" w:cs="Arial"/>
          <w:b/>
          <w:sz w:val="20"/>
          <w:szCs w:val="20"/>
        </w:rPr>
      </w:pPr>
    </w:p>
    <w:p w14:paraId="4AB76FB2"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both"/>
        <w:rPr>
          <w:rFonts w:ascii="Arial" w:hAnsi="Arial" w:cs="Arial"/>
          <w:sz w:val="20"/>
          <w:szCs w:val="20"/>
        </w:rPr>
      </w:pP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64E11E51"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sz w:val="20"/>
          <w:szCs w:val="20"/>
        </w:rPr>
        <w:t xml:space="preserve">« namesto </w:t>
      </w:r>
      <w:r w:rsidRPr="00513FBA">
        <w:rPr>
          <w:rFonts w:ascii="Arial" w:hAnsi="Arial" w:cs="Arial"/>
          <w:sz w:val="20"/>
          <w:szCs w:val="20"/>
        </w:rPr>
        <w:t>ponudnika ______________________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20" w:name="Besedilo22"/>
            <w:r w:rsidRPr="00513FBA">
              <w:rPr>
                <w:rFonts w:ascii="Arial" w:hAnsi="Arial" w:cs="Arial"/>
                <w:sz w:val="20"/>
                <w:szCs w:val="20"/>
              </w:rPr>
              <w:instrText xml:space="preserve"> FORMTEXT </w:instrText>
            </w:r>
            <w:r w:rsidR="00EA2BED">
              <w:rPr>
                <w:rFonts w:ascii="Arial" w:hAnsi="Arial" w:cs="Arial"/>
                <w:sz w:val="20"/>
                <w:szCs w:val="20"/>
              </w:rPr>
            </w:r>
            <w:r w:rsidR="00EA2BED">
              <w:rPr>
                <w:rFonts w:ascii="Arial" w:hAnsi="Arial" w:cs="Arial"/>
                <w:sz w:val="20"/>
                <w:szCs w:val="20"/>
              </w:rPr>
              <w:fldChar w:fldCharType="separate"/>
            </w:r>
            <w:r w:rsidRPr="00513FBA">
              <w:rPr>
                <w:rFonts w:ascii="Arial" w:hAnsi="Arial" w:cs="Arial"/>
                <w:sz w:val="20"/>
                <w:szCs w:val="20"/>
              </w:rPr>
              <w:fldChar w:fldCharType="end"/>
            </w:r>
            <w:bookmarkEnd w:id="420"/>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19"/>
      <w:footerReference w:type="default" r:id="rId20"/>
      <w:pgSz w:w="12240" w:h="15840"/>
      <w:pgMar w:top="1102" w:right="1417" w:bottom="1417" w:left="1417" w:header="708" w:footer="310"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ACC5F" w16cex:dateUtc="2024-09-05T1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66754" w14:textId="77777777" w:rsidR="00E54946" w:rsidRDefault="00E54946">
      <w:r>
        <w:separator/>
      </w:r>
    </w:p>
  </w:endnote>
  <w:endnote w:type="continuationSeparator" w:id="0">
    <w:p w14:paraId="6FBF6833" w14:textId="77777777" w:rsidR="00E54946" w:rsidRDefault="00E5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F8177" w14:textId="393F2294" w:rsidR="00E54946" w:rsidRPr="00BC676D" w:rsidRDefault="00E54946">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E54946" w:rsidRDefault="00E5494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3C281" w14:textId="77777777" w:rsidR="00E54946" w:rsidRPr="00DE0519" w:rsidRDefault="00E54946"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2C9967CE" w:rsidR="00E54946" w:rsidRDefault="00E54946">
    <w:pPr>
      <w:pStyle w:val="Noga"/>
      <w:jc w:val="center"/>
    </w:pPr>
    <w:r>
      <w:fldChar w:fldCharType="begin"/>
    </w:r>
    <w:r>
      <w:instrText>PAGE   \* MERGEFORMAT</w:instrText>
    </w:r>
    <w:r>
      <w:fldChar w:fldCharType="separate"/>
    </w:r>
    <w:r>
      <w:rPr>
        <w:noProof/>
      </w:rPr>
      <w:t>32</w:t>
    </w:r>
    <w:r>
      <w:rPr>
        <w:noProof/>
      </w:rPr>
      <w:fldChar w:fldCharType="end"/>
    </w:r>
  </w:p>
  <w:p w14:paraId="10BAC4FE" w14:textId="77777777" w:rsidR="00E54946" w:rsidRDefault="00E5494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386EF" w14:textId="77777777" w:rsidR="00E54946" w:rsidRDefault="00E54946">
      <w:r>
        <w:separator/>
      </w:r>
    </w:p>
  </w:footnote>
  <w:footnote w:type="continuationSeparator" w:id="0">
    <w:p w14:paraId="5438032C" w14:textId="77777777" w:rsidR="00E54946" w:rsidRDefault="00E5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84FDD" w14:textId="77777777" w:rsidR="00E54946" w:rsidRPr="00DE0519" w:rsidRDefault="00E54946"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54CC43E7" w:rsidR="00E54946" w:rsidRPr="00225975" w:rsidRDefault="00E54946"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7726DD"/>
    <w:multiLevelType w:val="hybridMultilevel"/>
    <w:tmpl w:val="703666EE"/>
    <w:lvl w:ilvl="0" w:tplc="FFFFFFFF">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9916C4"/>
    <w:multiLevelType w:val="hybridMultilevel"/>
    <w:tmpl w:val="D2685E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FB008D"/>
    <w:multiLevelType w:val="hybridMultilevel"/>
    <w:tmpl w:val="595E073C"/>
    <w:lvl w:ilvl="0" w:tplc="68506692">
      <w:start w:val="1"/>
      <w:numFmt w:val="decimal"/>
      <w:lvlText w:val="%1."/>
      <w:lvlJc w:val="left"/>
      <w:pPr>
        <w:ind w:left="360" w:hanging="360"/>
      </w:pPr>
      <w:rPr>
        <w:rFonts w:eastAsia="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ED22679"/>
    <w:multiLevelType w:val="hybridMultilevel"/>
    <w:tmpl w:val="676C2650"/>
    <w:lvl w:ilvl="0" w:tplc="04240001">
      <w:start w:val="1"/>
      <w:numFmt w:val="bullet"/>
      <w:lvlText w:val="-"/>
      <w:lvlJc w:val="left"/>
      <w:pPr>
        <w:ind w:left="360" w:hanging="360"/>
      </w:pPr>
      <w:rPr>
        <w:rFonts w:ascii="Times New Roman" w:eastAsia="Times New Roman" w:hAnsi="Times New Roman" w:cs="Times New Roman"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8" w15:restartNumberingAfterBreak="0">
    <w:nsid w:val="273859C8"/>
    <w:multiLevelType w:val="hybridMultilevel"/>
    <w:tmpl w:val="95403C90"/>
    <w:lvl w:ilvl="0" w:tplc="04240001">
      <w:start w:val="1"/>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CF704A0"/>
    <w:multiLevelType w:val="hybridMultilevel"/>
    <w:tmpl w:val="F59856BC"/>
    <w:lvl w:ilvl="0" w:tplc="BF6AEF9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8D32CF"/>
    <w:multiLevelType w:val="hybridMultilevel"/>
    <w:tmpl w:val="FDD69CDC"/>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014511"/>
    <w:multiLevelType w:val="hybridMultilevel"/>
    <w:tmpl w:val="F934C8B6"/>
    <w:lvl w:ilvl="0" w:tplc="96523DD0">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9913E7"/>
    <w:multiLevelType w:val="hybridMultilevel"/>
    <w:tmpl w:val="AB92A3E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9"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092615"/>
    <w:multiLevelType w:val="hybridMultilevel"/>
    <w:tmpl w:val="28627DB0"/>
    <w:lvl w:ilvl="0" w:tplc="4942FE76">
      <w:numFmt w:val="bullet"/>
      <w:lvlText w:val="-"/>
      <w:lvlJc w:val="left"/>
      <w:pPr>
        <w:ind w:left="360" w:hanging="360"/>
      </w:pPr>
      <w:rPr>
        <w:rFonts w:ascii="Calibri" w:eastAsia="Calibri" w:hAnsi="Calibri" w:cs="Times New Roman"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4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E035EF"/>
    <w:multiLevelType w:val="hybridMultilevel"/>
    <w:tmpl w:val="9E6868CC"/>
    <w:lvl w:ilvl="0" w:tplc="C44C310E">
      <w:start w:val="1"/>
      <w:numFmt w:val="decimal"/>
      <w:lvlText w:val="%1."/>
      <w:lvlJc w:val="left"/>
      <w:pPr>
        <w:tabs>
          <w:tab w:val="num" w:pos="360"/>
        </w:tabs>
        <w:ind w:left="360" w:hanging="360"/>
      </w:pPr>
      <w:rPr>
        <w:rFonts w:ascii="Arial" w:hAnsi="Arial" w:cs="Arial" w:hint="default"/>
        <w:b/>
        <w:i w:val="0"/>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E067A59"/>
    <w:multiLevelType w:val="hybridMultilevel"/>
    <w:tmpl w:val="FC888A3E"/>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22"/>
  </w:num>
  <w:num w:numId="3">
    <w:abstractNumId w:val="13"/>
  </w:num>
  <w:num w:numId="4">
    <w:abstractNumId w:val="0"/>
  </w:num>
  <w:num w:numId="5">
    <w:abstractNumId w:val="3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0"/>
  </w:num>
  <w:num w:numId="9">
    <w:abstractNumId w:val="8"/>
  </w:num>
  <w:num w:numId="10">
    <w:abstractNumId w:val="29"/>
  </w:num>
  <w:num w:numId="11">
    <w:abstractNumId w:val="36"/>
  </w:num>
  <w:num w:numId="12">
    <w:abstractNumId w:val="16"/>
  </w:num>
  <w:num w:numId="13">
    <w:abstractNumId w:val="26"/>
  </w:num>
  <w:num w:numId="14">
    <w:abstractNumId w:val="4"/>
  </w:num>
  <w:num w:numId="15">
    <w:abstractNumId w:val="12"/>
  </w:num>
  <w:num w:numId="16">
    <w:abstractNumId w:val="23"/>
  </w:num>
  <w:num w:numId="17">
    <w:abstractNumId w:val="38"/>
  </w:num>
  <w:num w:numId="18">
    <w:abstractNumId w:val="28"/>
  </w:num>
  <w:num w:numId="19">
    <w:abstractNumId w:val="17"/>
  </w:num>
  <w:num w:numId="20">
    <w:abstractNumId w:val="31"/>
  </w:num>
  <w:num w:numId="21">
    <w:abstractNumId w:val="9"/>
  </w:num>
  <w:num w:numId="22">
    <w:abstractNumId w:val="33"/>
  </w:num>
  <w:num w:numId="23">
    <w:abstractNumId w:val="42"/>
  </w:num>
  <w:num w:numId="24">
    <w:abstractNumId w:val="37"/>
  </w:num>
  <w:num w:numId="25">
    <w:abstractNumId w:val="5"/>
  </w:num>
  <w:num w:numId="26">
    <w:abstractNumId w:val="32"/>
  </w:num>
  <w:num w:numId="27">
    <w:abstractNumId w:val="40"/>
  </w:num>
  <w:num w:numId="28">
    <w:abstractNumId w:val="30"/>
  </w:num>
  <w:num w:numId="29">
    <w:abstractNumId w:val="6"/>
  </w:num>
  <w:num w:numId="30">
    <w:abstractNumId w:val="25"/>
  </w:num>
  <w:num w:numId="31">
    <w:abstractNumId w:val="39"/>
  </w:num>
  <w:num w:numId="32">
    <w:abstractNumId w:val="35"/>
  </w:num>
  <w:num w:numId="33">
    <w:abstractNumId w:val="15"/>
  </w:num>
  <w:num w:numId="34">
    <w:abstractNumId w:val="14"/>
  </w:num>
  <w:num w:numId="35">
    <w:abstractNumId w:val="24"/>
  </w:num>
  <w:num w:numId="36">
    <w:abstractNumId w:val="27"/>
  </w:num>
  <w:num w:numId="37">
    <w:abstractNumId w:val="11"/>
  </w:num>
  <w:num w:numId="38">
    <w:abstractNumId w:val="21"/>
  </w:num>
  <w:num w:numId="39">
    <w:abstractNumId w:val="18"/>
  </w:num>
  <w:num w:numId="40">
    <w:abstractNumId w:val="43"/>
  </w:num>
  <w:num w:numId="41">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42DD"/>
    <w:rsid w:val="0003498E"/>
    <w:rsid w:val="00035EAC"/>
    <w:rsid w:val="000373EC"/>
    <w:rsid w:val="00037C9E"/>
    <w:rsid w:val="00040B24"/>
    <w:rsid w:val="00040EFB"/>
    <w:rsid w:val="00041030"/>
    <w:rsid w:val="00043E53"/>
    <w:rsid w:val="00044268"/>
    <w:rsid w:val="0004453C"/>
    <w:rsid w:val="00044B60"/>
    <w:rsid w:val="00045DCA"/>
    <w:rsid w:val="00046294"/>
    <w:rsid w:val="00047267"/>
    <w:rsid w:val="00047552"/>
    <w:rsid w:val="000477D0"/>
    <w:rsid w:val="000512E9"/>
    <w:rsid w:val="0005133E"/>
    <w:rsid w:val="000513DA"/>
    <w:rsid w:val="00051852"/>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76B1"/>
    <w:rsid w:val="00090442"/>
    <w:rsid w:val="00090B6E"/>
    <w:rsid w:val="00090D89"/>
    <w:rsid w:val="00091913"/>
    <w:rsid w:val="00091A26"/>
    <w:rsid w:val="0009201B"/>
    <w:rsid w:val="000931DB"/>
    <w:rsid w:val="00095447"/>
    <w:rsid w:val="0009544A"/>
    <w:rsid w:val="00097158"/>
    <w:rsid w:val="000A168F"/>
    <w:rsid w:val="000A3776"/>
    <w:rsid w:val="000A3BCE"/>
    <w:rsid w:val="000A4177"/>
    <w:rsid w:val="000A50B4"/>
    <w:rsid w:val="000A6557"/>
    <w:rsid w:val="000A7022"/>
    <w:rsid w:val="000A71FF"/>
    <w:rsid w:val="000A76B4"/>
    <w:rsid w:val="000A7A4D"/>
    <w:rsid w:val="000B0392"/>
    <w:rsid w:val="000B088C"/>
    <w:rsid w:val="000B147B"/>
    <w:rsid w:val="000B23CD"/>
    <w:rsid w:val="000B28FA"/>
    <w:rsid w:val="000B2CFD"/>
    <w:rsid w:val="000B3396"/>
    <w:rsid w:val="000B4795"/>
    <w:rsid w:val="000B4A09"/>
    <w:rsid w:val="000B5AF4"/>
    <w:rsid w:val="000B69B7"/>
    <w:rsid w:val="000B6E9A"/>
    <w:rsid w:val="000B74E2"/>
    <w:rsid w:val="000B76E0"/>
    <w:rsid w:val="000C1743"/>
    <w:rsid w:val="000C17E9"/>
    <w:rsid w:val="000C1F00"/>
    <w:rsid w:val="000C2D2C"/>
    <w:rsid w:val="000C3903"/>
    <w:rsid w:val="000C3CB7"/>
    <w:rsid w:val="000C4485"/>
    <w:rsid w:val="000C48AC"/>
    <w:rsid w:val="000C4FC1"/>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1DF8"/>
    <w:rsid w:val="00111FC1"/>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8BB"/>
    <w:rsid w:val="00140113"/>
    <w:rsid w:val="00140456"/>
    <w:rsid w:val="00141578"/>
    <w:rsid w:val="00141757"/>
    <w:rsid w:val="00141EB8"/>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4C4D"/>
    <w:rsid w:val="00154E8A"/>
    <w:rsid w:val="00156ACE"/>
    <w:rsid w:val="00156FE4"/>
    <w:rsid w:val="0015733F"/>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7EB"/>
    <w:rsid w:val="001A0D9E"/>
    <w:rsid w:val="001A4307"/>
    <w:rsid w:val="001A480E"/>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3507"/>
    <w:rsid w:val="001E3E87"/>
    <w:rsid w:val="001E486E"/>
    <w:rsid w:val="001E4E00"/>
    <w:rsid w:val="001E4F18"/>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725"/>
    <w:rsid w:val="00231DA9"/>
    <w:rsid w:val="00232185"/>
    <w:rsid w:val="002332E6"/>
    <w:rsid w:val="002336EB"/>
    <w:rsid w:val="0023570F"/>
    <w:rsid w:val="002362C0"/>
    <w:rsid w:val="0023690D"/>
    <w:rsid w:val="002379BE"/>
    <w:rsid w:val="00237CDD"/>
    <w:rsid w:val="00237FEC"/>
    <w:rsid w:val="00240580"/>
    <w:rsid w:val="00240BFE"/>
    <w:rsid w:val="00240EEB"/>
    <w:rsid w:val="002413DB"/>
    <w:rsid w:val="00241600"/>
    <w:rsid w:val="002417FA"/>
    <w:rsid w:val="00241BE6"/>
    <w:rsid w:val="0024241B"/>
    <w:rsid w:val="00242A18"/>
    <w:rsid w:val="0024374D"/>
    <w:rsid w:val="00244434"/>
    <w:rsid w:val="00244633"/>
    <w:rsid w:val="00244732"/>
    <w:rsid w:val="00245EDA"/>
    <w:rsid w:val="0024606F"/>
    <w:rsid w:val="002467FE"/>
    <w:rsid w:val="00246F57"/>
    <w:rsid w:val="0024752A"/>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EBC"/>
    <w:rsid w:val="002959C3"/>
    <w:rsid w:val="00296384"/>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4739"/>
    <w:rsid w:val="002D5067"/>
    <w:rsid w:val="002D513C"/>
    <w:rsid w:val="002D531A"/>
    <w:rsid w:val="002D62E7"/>
    <w:rsid w:val="002D65B5"/>
    <w:rsid w:val="002D6957"/>
    <w:rsid w:val="002D695F"/>
    <w:rsid w:val="002D7452"/>
    <w:rsid w:val="002D7854"/>
    <w:rsid w:val="002D7B4A"/>
    <w:rsid w:val="002E0226"/>
    <w:rsid w:val="002E0FF6"/>
    <w:rsid w:val="002E379C"/>
    <w:rsid w:val="002E534C"/>
    <w:rsid w:val="002E53F4"/>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E51"/>
    <w:rsid w:val="0031271B"/>
    <w:rsid w:val="00312B05"/>
    <w:rsid w:val="00313223"/>
    <w:rsid w:val="00313338"/>
    <w:rsid w:val="0031377A"/>
    <w:rsid w:val="003140C5"/>
    <w:rsid w:val="003142DD"/>
    <w:rsid w:val="00314F38"/>
    <w:rsid w:val="00315064"/>
    <w:rsid w:val="00315AF2"/>
    <w:rsid w:val="003176BE"/>
    <w:rsid w:val="00317FFC"/>
    <w:rsid w:val="003211F6"/>
    <w:rsid w:val="003212B1"/>
    <w:rsid w:val="00321798"/>
    <w:rsid w:val="00321972"/>
    <w:rsid w:val="00321C7D"/>
    <w:rsid w:val="00323105"/>
    <w:rsid w:val="00324AA9"/>
    <w:rsid w:val="0032576A"/>
    <w:rsid w:val="00325DF1"/>
    <w:rsid w:val="00326126"/>
    <w:rsid w:val="003261FA"/>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F3"/>
    <w:rsid w:val="00346C20"/>
    <w:rsid w:val="003501A3"/>
    <w:rsid w:val="0035087A"/>
    <w:rsid w:val="003516CA"/>
    <w:rsid w:val="003539B7"/>
    <w:rsid w:val="00353BB5"/>
    <w:rsid w:val="00353F8C"/>
    <w:rsid w:val="00354481"/>
    <w:rsid w:val="00355811"/>
    <w:rsid w:val="003559FD"/>
    <w:rsid w:val="00355F98"/>
    <w:rsid w:val="00356B3B"/>
    <w:rsid w:val="00357D1F"/>
    <w:rsid w:val="00361324"/>
    <w:rsid w:val="00362626"/>
    <w:rsid w:val="00364133"/>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6A4"/>
    <w:rsid w:val="003B56DC"/>
    <w:rsid w:val="003B64AD"/>
    <w:rsid w:val="003B684C"/>
    <w:rsid w:val="003B7C6C"/>
    <w:rsid w:val="003B7CB2"/>
    <w:rsid w:val="003C039B"/>
    <w:rsid w:val="003C0613"/>
    <w:rsid w:val="003C14FC"/>
    <w:rsid w:val="003C2E5C"/>
    <w:rsid w:val="003C3CDA"/>
    <w:rsid w:val="003C490B"/>
    <w:rsid w:val="003C652A"/>
    <w:rsid w:val="003D0666"/>
    <w:rsid w:val="003D10BE"/>
    <w:rsid w:val="003D123A"/>
    <w:rsid w:val="003D1297"/>
    <w:rsid w:val="003D26A8"/>
    <w:rsid w:val="003D2F18"/>
    <w:rsid w:val="003D33F1"/>
    <w:rsid w:val="003D3544"/>
    <w:rsid w:val="003D3745"/>
    <w:rsid w:val="003D37B1"/>
    <w:rsid w:val="003D4217"/>
    <w:rsid w:val="003D6EF5"/>
    <w:rsid w:val="003D6F73"/>
    <w:rsid w:val="003D6FF2"/>
    <w:rsid w:val="003E1939"/>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5E6"/>
    <w:rsid w:val="004239BD"/>
    <w:rsid w:val="00423B92"/>
    <w:rsid w:val="00423BA2"/>
    <w:rsid w:val="00424A8B"/>
    <w:rsid w:val="00425101"/>
    <w:rsid w:val="00425589"/>
    <w:rsid w:val="00426A08"/>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5557"/>
    <w:rsid w:val="004663BD"/>
    <w:rsid w:val="00467258"/>
    <w:rsid w:val="0047113E"/>
    <w:rsid w:val="00471597"/>
    <w:rsid w:val="0047239A"/>
    <w:rsid w:val="0047312E"/>
    <w:rsid w:val="0047377C"/>
    <w:rsid w:val="00473A80"/>
    <w:rsid w:val="00474747"/>
    <w:rsid w:val="0047513A"/>
    <w:rsid w:val="00476481"/>
    <w:rsid w:val="004764E4"/>
    <w:rsid w:val="004778DC"/>
    <w:rsid w:val="00477A24"/>
    <w:rsid w:val="00477CD1"/>
    <w:rsid w:val="00480545"/>
    <w:rsid w:val="00480E47"/>
    <w:rsid w:val="0048126E"/>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C018C"/>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6E1"/>
    <w:rsid w:val="00633D4C"/>
    <w:rsid w:val="0063438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722E"/>
    <w:rsid w:val="006A16CE"/>
    <w:rsid w:val="006A19CC"/>
    <w:rsid w:val="006A1CCF"/>
    <w:rsid w:val="006A207E"/>
    <w:rsid w:val="006A23AF"/>
    <w:rsid w:val="006A257A"/>
    <w:rsid w:val="006A358B"/>
    <w:rsid w:val="006A4AD9"/>
    <w:rsid w:val="006B0109"/>
    <w:rsid w:val="006B063C"/>
    <w:rsid w:val="006B073A"/>
    <w:rsid w:val="006B1CFA"/>
    <w:rsid w:val="006B1D44"/>
    <w:rsid w:val="006B24D1"/>
    <w:rsid w:val="006B2DD1"/>
    <w:rsid w:val="006B3DBB"/>
    <w:rsid w:val="006B4102"/>
    <w:rsid w:val="006B5D5A"/>
    <w:rsid w:val="006B6555"/>
    <w:rsid w:val="006B6D7F"/>
    <w:rsid w:val="006B78B7"/>
    <w:rsid w:val="006C0914"/>
    <w:rsid w:val="006C0E51"/>
    <w:rsid w:val="006C0FD5"/>
    <w:rsid w:val="006C2D5B"/>
    <w:rsid w:val="006C3DF1"/>
    <w:rsid w:val="006C4060"/>
    <w:rsid w:val="006C41ED"/>
    <w:rsid w:val="006C4CCE"/>
    <w:rsid w:val="006C4E8C"/>
    <w:rsid w:val="006C5CBD"/>
    <w:rsid w:val="006C656B"/>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55"/>
    <w:rsid w:val="00721E7E"/>
    <w:rsid w:val="00722172"/>
    <w:rsid w:val="00722B1B"/>
    <w:rsid w:val="0072362D"/>
    <w:rsid w:val="00723C4F"/>
    <w:rsid w:val="00724570"/>
    <w:rsid w:val="0072459E"/>
    <w:rsid w:val="00725471"/>
    <w:rsid w:val="007257D3"/>
    <w:rsid w:val="00725B85"/>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51B"/>
    <w:rsid w:val="0074089C"/>
    <w:rsid w:val="00740905"/>
    <w:rsid w:val="00740BA3"/>
    <w:rsid w:val="00741245"/>
    <w:rsid w:val="00741347"/>
    <w:rsid w:val="00741806"/>
    <w:rsid w:val="00741F2C"/>
    <w:rsid w:val="00742AD2"/>
    <w:rsid w:val="00743206"/>
    <w:rsid w:val="007437C4"/>
    <w:rsid w:val="007440ED"/>
    <w:rsid w:val="007442F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80F0F"/>
    <w:rsid w:val="00781207"/>
    <w:rsid w:val="00781FF2"/>
    <w:rsid w:val="0078204C"/>
    <w:rsid w:val="00782F63"/>
    <w:rsid w:val="00783111"/>
    <w:rsid w:val="00784FFB"/>
    <w:rsid w:val="0078550C"/>
    <w:rsid w:val="00785C66"/>
    <w:rsid w:val="0078637A"/>
    <w:rsid w:val="00786A36"/>
    <w:rsid w:val="00787FCD"/>
    <w:rsid w:val="00790BB6"/>
    <w:rsid w:val="00790F51"/>
    <w:rsid w:val="00791BFB"/>
    <w:rsid w:val="007929FC"/>
    <w:rsid w:val="00793CF6"/>
    <w:rsid w:val="007942E6"/>
    <w:rsid w:val="00795420"/>
    <w:rsid w:val="0079647D"/>
    <w:rsid w:val="007967D8"/>
    <w:rsid w:val="0079728A"/>
    <w:rsid w:val="007974D9"/>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F9A"/>
    <w:rsid w:val="007D046A"/>
    <w:rsid w:val="007D053F"/>
    <w:rsid w:val="007D0C01"/>
    <w:rsid w:val="007D1095"/>
    <w:rsid w:val="007D27D5"/>
    <w:rsid w:val="007D2931"/>
    <w:rsid w:val="007D3DE1"/>
    <w:rsid w:val="007D4B81"/>
    <w:rsid w:val="007D4CAA"/>
    <w:rsid w:val="007D6B1B"/>
    <w:rsid w:val="007D72C3"/>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4613"/>
    <w:rsid w:val="00835A3D"/>
    <w:rsid w:val="00835F33"/>
    <w:rsid w:val="00837148"/>
    <w:rsid w:val="00841E46"/>
    <w:rsid w:val="00841F6B"/>
    <w:rsid w:val="0084372A"/>
    <w:rsid w:val="00843C1B"/>
    <w:rsid w:val="00845158"/>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C06C6"/>
    <w:rsid w:val="008C18AB"/>
    <w:rsid w:val="008C293C"/>
    <w:rsid w:val="008C2D2E"/>
    <w:rsid w:val="008C3E8F"/>
    <w:rsid w:val="008C3F93"/>
    <w:rsid w:val="008C5454"/>
    <w:rsid w:val="008C615D"/>
    <w:rsid w:val="008C6AFC"/>
    <w:rsid w:val="008C7F37"/>
    <w:rsid w:val="008D10F4"/>
    <w:rsid w:val="008D180F"/>
    <w:rsid w:val="008D2264"/>
    <w:rsid w:val="008D286D"/>
    <w:rsid w:val="008D2BAD"/>
    <w:rsid w:val="008D37A2"/>
    <w:rsid w:val="008D40E9"/>
    <w:rsid w:val="008D47B2"/>
    <w:rsid w:val="008D5F34"/>
    <w:rsid w:val="008D6623"/>
    <w:rsid w:val="008D72D1"/>
    <w:rsid w:val="008D735C"/>
    <w:rsid w:val="008D7C17"/>
    <w:rsid w:val="008E23C8"/>
    <w:rsid w:val="008E2F96"/>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63F0"/>
    <w:rsid w:val="008F652E"/>
    <w:rsid w:val="008F748D"/>
    <w:rsid w:val="008F79C4"/>
    <w:rsid w:val="00901657"/>
    <w:rsid w:val="00903627"/>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30A4A"/>
    <w:rsid w:val="00930F05"/>
    <w:rsid w:val="00931A8A"/>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60E80"/>
    <w:rsid w:val="00962138"/>
    <w:rsid w:val="00962853"/>
    <w:rsid w:val="0096353B"/>
    <w:rsid w:val="00964A51"/>
    <w:rsid w:val="009651B9"/>
    <w:rsid w:val="00966361"/>
    <w:rsid w:val="00966AA2"/>
    <w:rsid w:val="009670EE"/>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3F01"/>
    <w:rsid w:val="00993F6D"/>
    <w:rsid w:val="009945CC"/>
    <w:rsid w:val="00994C8D"/>
    <w:rsid w:val="00995C15"/>
    <w:rsid w:val="009970A4"/>
    <w:rsid w:val="00997DA7"/>
    <w:rsid w:val="009A0BE8"/>
    <w:rsid w:val="009A0EF4"/>
    <w:rsid w:val="009A1F0F"/>
    <w:rsid w:val="009A2047"/>
    <w:rsid w:val="009A2060"/>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15AF"/>
    <w:rsid w:val="009C160C"/>
    <w:rsid w:val="009C1876"/>
    <w:rsid w:val="009C2286"/>
    <w:rsid w:val="009C2716"/>
    <w:rsid w:val="009C2A24"/>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3386"/>
    <w:rsid w:val="009F3517"/>
    <w:rsid w:val="009F3750"/>
    <w:rsid w:val="009F5353"/>
    <w:rsid w:val="009F563D"/>
    <w:rsid w:val="009F6BCB"/>
    <w:rsid w:val="009F6DFC"/>
    <w:rsid w:val="00A001F6"/>
    <w:rsid w:val="00A0187D"/>
    <w:rsid w:val="00A018F2"/>
    <w:rsid w:val="00A01D25"/>
    <w:rsid w:val="00A02BD4"/>
    <w:rsid w:val="00A035C4"/>
    <w:rsid w:val="00A03FCE"/>
    <w:rsid w:val="00A04810"/>
    <w:rsid w:val="00A04858"/>
    <w:rsid w:val="00A049F7"/>
    <w:rsid w:val="00A057AE"/>
    <w:rsid w:val="00A0697A"/>
    <w:rsid w:val="00A0779E"/>
    <w:rsid w:val="00A07844"/>
    <w:rsid w:val="00A07B82"/>
    <w:rsid w:val="00A07E30"/>
    <w:rsid w:val="00A11E47"/>
    <w:rsid w:val="00A13CDD"/>
    <w:rsid w:val="00A1422B"/>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64A0"/>
    <w:rsid w:val="00A26BF5"/>
    <w:rsid w:val="00A271E9"/>
    <w:rsid w:val="00A27D2A"/>
    <w:rsid w:val="00A30981"/>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3C3"/>
    <w:rsid w:val="00A76F13"/>
    <w:rsid w:val="00A77097"/>
    <w:rsid w:val="00A77156"/>
    <w:rsid w:val="00A7765C"/>
    <w:rsid w:val="00A77A78"/>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8E6"/>
    <w:rsid w:val="00AE0C88"/>
    <w:rsid w:val="00AE16DC"/>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405F3"/>
    <w:rsid w:val="00B40719"/>
    <w:rsid w:val="00B40C97"/>
    <w:rsid w:val="00B40E2F"/>
    <w:rsid w:val="00B418D5"/>
    <w:rsid w:val="00B41A9C"/>
    <w:rsid w:val="00B41C88"/>
    <w:rsid w:val="00B41E43"/>
    <w:rsid w:val="00B43BCC"/>
    <w:rsid w:val="00B43C2A"/>
    <w:rsid w:val="00B445D7"/>
    <w:rsid w:val="00B44690"/>
    <w:rsid w:val="00B45156"/>
    <w:rsid w:val="00B472B0"/>
    <w:rsid w:val="00B5002C"/>
    <w:rsid w:val="00B5011B"/>
    <w:rsid w:val="00B502B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C1F"/>
    <w:rsid w:val="00B86170"/>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4A75"/>
    <w:rsid w:val="00C54B5F"/>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1592"/>
    <w:rsid w:val="00CB2603"/>
    <w:rsid w:val="00CB3EC7"/>
    <w:rsid w:val="00CB45F2"/>
    <w:rsid w:val="00CB5987"/>
    <w:rsid w:val="00CB71DF"/>
    <w:rsid w:val="00CC1E7A"/>
    <w:rsid w:val="00CC1F24"/>
    <w:rsid w:val="00CC2468"/>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8054E"/>
    <w:rsid w:val="00D805EB"/>
    <w:rsid w:val="00D8087C"/>
    <w:rsid w:val="00D814A8"/>
    <w:rsid w:val="00D82114"/>
    <w:rsid w:val="00D824B7"/>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AB"/>
    <w:rsid w:val="00D97F1B"/>
    <w:rsid w:val="00DA079B"/>
    <w:rsid w:val="00DA0A39"/>
    <w:rsid w:val="00DA0FA4"/>
    <w:rsid w:val="00DA10CE"/>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614A"/>
    <w:rsid w:val="00E303AB"/>
    <w:rsid w:val="00E304B1"/>
    <w:rsid w:val="00E304C7"/>
    <w:rsid w:val="00E307CB"/>
    <w:rsid w:val="00E3135D"/>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F51"/>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B27"/>
    <w:rsid w:val="00ED1413"/>
    <w:rsid w:val="00ED1724"/>
    <w:rsid w:val="00ED24C7"/>
    <w:rsid w:val="00ED272E"/>
    <w:rsid w:val="00ED2B18"/>
    <w:rsid w:val="00ED2DDF"/>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2027"/>
    <w:rsid w:val="00F028F3"/>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40083"/>
    <w:rsid w:val="00F40F43"/>
    <w:rsid w:val="00F41C86"/>
    <w:rsid w:val="00F425A3"/>
    <w:rsid w:val="00F43399"/>
    <w:rsid w:val="00F433EF"/>
    <w:rsid w:val="00F44A7F"/>
    <w:rsid w:val="00F4583E"/>
    <w:rsid w:val="00F4586F"/>
    <w:rsid w:val="00F468C9"/>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6E6C"/>
    <w:rsid w:val="00FC71A3"/>
    <w:rsid w:val="00FD097D"/>
    <w:rsid w:val="00FD0B6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3C1C"/>
    <w:rsid w:val="00FE3C8E"/>
    <w:rsid w:val="00FE3CE5"/>
    <w:rsid w:val="00FE4E78"/>
    <w:rsid w:val="00FE4F30"/>
    <w:rsid w:val="00FE53A7"/>
    <w:rsid w:val="00FE6565"/>
    <w:rsid w:val="00FE732D"/>
    <w:rsid w:val="00FE7E8B"/>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1BB3C-30DB-47A1-A56D-A128CE109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13684</Words>
  <Characters>78003</Characters>
  <Application>Microsoft Office Word</Application>
  <DocSecurity>0</DocSecurity>
  <Lines>650</Lines>
  <Paragraphs>183</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91504</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2</cp:revision>
  <cp:lastPrinted>2024-09-13T07:13:00Z</cp:lastPrinted>
  <dcterms:created xsi:type="dcterms:W3CDTF">2024-09-30T10:57:00Z</dcterms:created>
  <dcterms:modified xsi:type="dcterms:W3CDTF">2024-09-30T10:57:00Z</dcterms:modified>
</cp:coreProperties>
</file>